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852DE" w14:textId="6A0DDCA6" w:rsidR="0009540A" w:rsidRPr="00010E7A" w:rsidRDefault="0009540A" w:rsidP="0009540A">
      <w:pPr>
        <w:pStyle w:val="Nagwek4"/>
        <w:spacing w:before="0"/>
        <w:jc w:val="right"/>
        <w:rPr>
          <w:rFonts w:ascii="Arial Narrow" w:hAnsi="Arial Narrow" w:cs="Arial"/>
          <w:color w:val="auto"/>
          <w:sz w:val="20"/>
          <w:szCs w:val="20"/>
        </w:rPr>
      </w:pPr>
      <w:bookmarkStart w:id="0" w:name="_Toc374434387"/>
      <w:bookmarkStart w:id="1" w:name="_Toc377038353"/>
      <w:bookmarkStart w:id="2" w:name="_Toc399765319"/>
      <w:bookmarkStart w:id="3" w:name="_Toc426635815"/>
      <w:bookmarkStart w:id="4" w:name="_Toc463508232"/>
      <w:bookmarkStart w:id="5" w:name="_Toc479598825"/>
      <w:bookmarkStart w:id="6" w:name="_Toc108785695"/>
      <w:bookmarkStart w:id="7" w:name="_Toc426635816"/>
      <w:r w:rsidRPr="00010E7A">
        <w:rPr>
          <w:rFonts w:ascii="Arial Narrow" w:hAnsi="Arial Narrow" w:cs="Arial"/>
          <w:color w:val="auto"/>
          <w:sz w:val="20"/>
          <w:szCs w:val="20"/>
        </w:rPr>
        <w:t xml:space="preserve">Załącznik nr </w:t>
      </w:r>
      <w:r w:rsidR="00173408" w:rsidRPr="00010E7A">
        <w:rPr>
          <w:rFonts w:ascii="Arial Narrow" w:hAnsi="Arial Narrow" w:cs="Arial"/>
          <w:color w:val="auto"/>
          <w:sz w:val="20"/>
          <w:szCs w:val="20"/>
        </w:rPr>
        <w:t>4</w:t>
      </w:r>
      <w:r w:rsidRPr="00010E7A">
        <w:rPr>
          <w:rFonts w:ascii="Arial Narrow" w:hAnsi="Arial Narrow" w:cs="Arial"/>
          <w:color w:val="auto"/>
          <w:sz w:val="20"/>
          <w:szCs w:val="20"/>
        </w:rPr>
        <w:t xml:space="preserve"> do </w:t>
      </w:r>
      <w:r w:rsidR="009B12E4" w:rsidRPr="00010E7A">
        <w:rPr>
          <w:rFonts w:ascii="Arial Narrow" w:hAnsi="Arial Narrow" w:cs="Arial"/>
          <w:color w:val="auto"/>
          <w:sz w:val="20"/>
          <w:szCs w:val="20"/>
        </w:rPr>
        <w:t>SWZ</w:t>
      </w:r>
      <w:r w:rsidRPr="00010E7A">
        <w:rPr>
          <w:rFonts w:ascii="Arial Narrow" w:hAnsi="Arial Narrow" w:cs="Arial"/>
          <w:color w:val="auto"/>
          <w:sz w:val="20"/>
          <w:szCs w:val="20"/>
        </w:rPr>
        <w:t xml:space="preserve"> - wykaz osób</w:t>
      </w:r>
      <w:bookmarkEnd w:id="0"/>
      <w:bookmarkEnd w:id="1"/>
      <w:bookmarkEnd w:id="2"/>
      <w:bookmarkEnd w:id="3"/>
      <w:bookmarkEnd w:id="4"/>
      <w:bookmarkEnd w:id="5"/>
      <w:bookmarkEnd w:id="6"/>
      <w:r w:rsidR="002237D8" w:rsidRPr="00010E7A">
        <w:rPr>
          <w:rFonts w:ascii="Arial Narrow" w:hAnsi="Arial Narrow" w:cs="Arial"/>
          <w:color w:val="auto"/>
          <w:sz w:val="20"/>
          <w:szCs w:val="20"/>
        </w:rPr>
        <w:t xml:space="preserve"> </w:t>
      </w:r>
    </w:p>
    <w:p w14:paraId="65C77D1F" w14:textId="77777777" w:rsidR="007E733E" w:rsidRPr="00010E7A" w:rsidRDefault="007E733E" w:rsidP="007E733E">
      <w:pPr>
        <w:spacing w:before="0" w:after="0" w:line="240" w:lineRule="auto"/>
        <w:ind w:left="5103"/>
        <w:rPr>
          <w:rFonts w:ascii="Arial Narrow" w:hAnsi="Arial Narrow" w:cs="Arial"/>
          <w:b/>
          <w:sz w:val="22"/>
          <w:szCs w:val="22"/>
        </w:rPr>
      </w:pPr>
    </w:p>
    <w:p w14:paraId="02B91F5D" w14:textId="77777777" w:rsidR="007E733E" w:rsidRPr="00010E7A" w:rsidRDefault="007E733E" w:rsidP="007E733E">
      <w:pPr>
        <w:spacing w:before="0" w:after="0" w:line="240" w:lineRule="auto"/>
        <w:ind w:left="5103"/>
        <w:rPr>
          <w:rFonts w:ascii="Arial Narrow" w:hAnsi="Arial Narrow" w:cs="Arial"/>
          <w:b/>
          <w:sz w:val="22"/>
          <w:szCs w:val="22"/>
        </w:rPr>
      </w:pPr>
    </w:p>
    <w:p w14:paraId="15F26FCD" w14:textId="31180D0B" w:rsidR="007E733E" w:rsidRPr="00010E7A" w:rsidRDefault="007E733E" w:rsidP="007E733E">
      <w:pPr>
        <w:spacing w:before="0" w:after="0" w:line="240" w:lineRule="auto"/>
        <w:ind w:left="5103"/>
        <w:rPr>
          <w:rFonts w:ascii="Arial Narrow" w:hAnsi="Arial Narrow" w:cs="Arial"/>
          <w:b/>
          <w:sz w:val="22"/>
          <w:szCs w:val="22"/>
        </w:rPr>
      </w:pPr>
      <w:r w:rsidRPr="00010E7A">
        <w:rPr>
          <w:rFonts w:ascii="Arial Narrow" w:hAnsi="Arial Narrow" w:cs="Arial"/>
          <w:b/>
          <w:sz w:val="22"/>
          <w:szCs w:val="22"/>
        </w:rPr>
        <w:t>Zamawiający:</w:t>
      </w:r>
    </w:p>
    <w:p w14:paraId="41E19FAF" w14:textId="77777777" w:rsidR="00010E7A" w:rsidRPr="00042811" w:rsidRDefault="00010E7A" w:rsidP="00010E7A">
      <w:pPr>
        <w:spacing w:before="0" w:after="0"/>
        <w:ind w:left="5166"/>
        <w:rPr>
          <w:rFonts w:ascii="Arial Narrow" w:hAnsi="Arial Narrow"/>
        </w:rPr>
      </w:pPr>
      <w:r w:rsidRPr="00042811">
        <w:rPr>
          <w:rFonts w:ascii="Arial Narrow" w:hAnsi="Arial Narrow"/>
        </w:rPr>
        <w:t>Zakład Gospodarki Komunalnej w Szczytnie</w:t>
      </w:r>
    </w:p>
    <w:p w14:paraId="07B7D392" w14:textId="77777777" w:rsidR="00010E7A" w:rsidRPr="00042811" w:rsidRDefault="00010E7A" w:rsidP="00010E7A">
      <w:pPr>
        <w:spacing w:before="0" w:after="0"/>
        <w:ind w:left="5166"/>
        <w:rPr>
          <w:rFonts w:ascii="Arial Narrow" w:hAnsi="Arial Narrow"/>
        </w:rPr>
      </w:pPr>
      <w:r w:rsidRPr="00042811">
        <w:rPr>
          <w:rFonts w:ascii="Arial Narrow" w:hAnsi="Arial Narrow"/>
        </w:rPr>
        <w:t>ul. Sienkiewicza 1</w:t>
      </w:r>
    </w:p>
    <w:p w14:paraId="350FCF3D" w14:textId="323C3718" w:rsidR="0009540A" w:rsidRPr="00010E7A" w:rsidRDefault="00010E7A" w:rsidP="00010E7A">
      <w:pPr>
        <w:spacing w:before="0" w:after="0" w:line="240" w:lineRule="auto"/>
        <w:ind w:left="5103"/>
        <w:rPr>
          <w:rFonts w:ascii="Arial Narrow" w:hAnsi="Arial Narrow" w:cs="Arial"/>
          <w:bCs/>
          <w:sz w:val="22"/>
          <w:szCs w:val="22"/>
        </w:rPr>
      </w:pPr>
      <w:r w:rsidRPr="00042811">
        <w:rPr>
          <w:rFonts w:ascii="Arial Narrow" w:hAnsi="Arial Narrow"/>
        </w:rPr>
        <w:t>12-100 Szczytno</w:t>
      </w:r>
    </w:p>
    <w:p w14:paraId="70AFD9B5" w14:textId="77777777" w:rsidR="0009540A" w:rsidRPr="00010E7A" w:rsidRDefault="0009540A" w:rsidP="0009540A">
      <w:pPr>
        <w:spacing w:before="0" w:after="0" w:line="360" w:lineRule="auto"/>
        <w:ind w:firstLine="709"/>
        <w:rPr>
          <w:rFonts w:ascii="Arial Narrow" w:hAnsi="Arial Narrow" w:cs="Arial"/>
        </w:rPr>
      </w:pPr>
    </w:p>
    <w:p w14:paraId="1977F18D" w14:textId="22BC02DC" w:rsidR="00003ADB" w:rsidRPr="00010E7A" w:rsidRDefault="00FB1BEF" w:rsidP="00003ADB">
      <w:pPr>
        <w:spacing w:before="0" w:after="0" w:line="360" w:lineRule="auto"/>
        <w:jc w:val="center"/>
        <w:rPr>
          <w:rFonts w:ascii="Arial Narrow" w:hAnsi="Arial Narrow" w:cs="Arial"/>
        </w:rPr>
      </w:pPr>
      <w:r w:rsidRPr="00010E7A">
        <w:rPr>
          <w:rFonts w:ascii="Arial Narrow" w:hAnsi="Arial Narrow" w:cs="Arial"/>
          <w:b/>
          <w:sz w:val="22"/>
          <w:szCs w:val="22"/>
        </w:rPr>
        <w:t>WYKAZ OSÓB, SKIEROWANYCH DO REALIZACJI ZAMÓWIENIA</w:t>
      </w:r>
      <w:r w:rsidRPr="00010E7A">
        <w:rPr>
          <w:rStyle w:val="Odwoanieprzypisudolnego"/>
          <w:rFonts w:ascii="Arial Narrow" w:hAnsi="Arial Narrow" w:cs="Arial"/>
          <w:b/>
          <w:sz w:val="22"/>
          <w:szCs w:val="22"/>
          <w:vertAlign w:val="baseline"/>
        </w:rPr>
        <w:t xml:space="preserve"> </w:t>
      </w:r>
      <w:r w:rsidR="00003ADB" w:rsidRPr="00010E7A">
        <w:rPr>
          <w:rStyle w:val="Odwoanieprzypisudolnego"/>
          <w:rFonts w:ascii="Arial Narrow" w:hAnsi="Arial Narrow" w:cs="Arial"/>
          <w:b/>
          <w:sz w:val="22"/>
          <w:szCs w:val="22"/>
        </w:rPr>
        <w:footnoteReference w:id="1"/>
      </w:r>
    </w:p>
    <w:p w14:paraId="5AF3D44E" w14:textId="77777777" w:rsidR="00003ADB" w:rsidRPr="00010E7A" w:rsidRDefault="00003ADB" w:rsidP="0009540A">
      <w:pPr>
        <w:spacing w:before="0" w:after="0" w:line="360" w:lineRule="auto"/>
        <w:ind w:firstLine="709"/>
        <w:rPr>
          <w:rFonts w:ascii="Arial Narrow" w:hAnsi="Arial Narrow" w:cs="Arial"/>
        </w:rPr>
      </w:pPr>
    </w:p>
    <w:p w14:paraId="253FE479" w14:textId="6541261C" w:rsidR="0009540A" w:rsidRPr="00010E7A" w:rsidRDefault="00F56C36" w:rsidP="00F742CA">
      <w:pPr>
        <w:spacing w:before="0" w:after="0" w:line="240" w:lineRule="auto"/>
        <w:jc w:val="both"/>
        <w:rPr>
          <w:rFonts w:ascii="Arial Narrow" w:hAnsi="Arial Narrow" w:cs="Arial"/>
          <w:b/>
          <w:bCs/>
        </w:rPr>
      </w:pPr>
      <w:r w:rsidRPr="00010E7A">
        <w:rPr>
          <w:rFonts w:ascii="Arial Narrow" w:hAnsi="Arial Narrow" w:cs="Arial"/>
        </w:rPr>
        <w:t>Przystępując do postępowania o udzielenie zamówienia publicznego prowadzonego zgodnie z art.</w:t>
      </w:r>
      <w:r w:rsidR="00A04F47" w:rsidRPr="00010E7A">
        <w:rPr>
          <w:rFonts w:ascii="Arial Narrow" w:hAnsi="Arial Narrow" w:cs="Arial"/>
        </w:rPr>
        <w:t xml:space="preserve"> </w:t>
      </w:r>
      <w:r w:rsidRPr="00010E7A">
        <w:rPr>
          <w:rFonts w:ascii="Arial Narrow" w:hAnsi="Arial Narrow" w:cs="Arial"/>
        </w:rPr>
        <w:t>275</w:t>
      </w:r>
      <w:r w:rsidR="00003ADB" w:rsidRPr="00010E7A">
        <w:rPr>
          <w:rFonts w:ascii="Arial Narrow" w:hAnsi="Arial Narrow" w:cs="Arial"/>
        </w:rPr>
        <w:t xml:space="preserve"> pkt</w:t>
      </w:r>
      <w:r w:rsidR="00BD0441" w:rsidRPr="00010E7A">
        <w:rPr>
          <w:rFonts w:ascii="Arial Narrow" w:hAnsi="Arial Narrow" w:cs="Arial"/>
        </w:rPr>
        <w:t xml:space="preserve"> </w:t>
      </w:r>
      <w:r w:rsidRPr="00010E7A">
        <w:rPr>
          <w:rFonts w:ascii="Arial Narrow" w:hAnsi="Arial Narrow" w:cs="Arial"/>
        </w:rPr>
        <w:t xml:space="preserve">1 ustawy Pzp w trybie podstawowym </w:t>
      </w:r>
      <w:r w:rsidR="009A0384" w:rsidRPr="00010E7A">
        <w:rPr>
          <w:rFonts w:ascii="Arial Narrow" w:hAnsi="Arial Narrow" w:cs="Arial"/>
        </w:rPr>
        <w:t>pn.:</w:t>
      </w:r>
      <w:r w:rsidR="009A0384" w:rsidRPr="00010E7A">
        <w:rPr>
          <w:rFonts w:ascii="Arial Narrow" w:hAnsi="Arial Narrow" w:cs="Arial"/>
          <w:b/>
          <w:bCs/>
          <w:sz w:val="18"/>
          <w:szCs w:val="18"/>
        </w:rPr>
        <w:t xml:space="preserve"> </w:t>
      </w:r>
      <w:bookmarkStart w:id="8" w:name="_Hlk144881553"/>
      <w:r w:rsidR="00010E7A" w:rsidRPr="00042811">
        <w:rPr>
          <w:rFonts w:ascii="Arial Narrow" w:hAnsi="Arial Narrow"/>
        </w:rPr>
        <w:t>Wykonanie nowego dachu na budynku komunalnym położonym przy ul. Boh. Westerplatte 9 zgodnie z zaleceniami 5-letniego protokołu stanu technicznego budynk</w:t>
      </w:r>
      <w:bookmarkEnd w:id="8"/>
      <w:r w:rsidR="00010E7A" w:rsidRPr="00042811">
        <w:rPr>
          <w:rFonts w:ascii="Arial Narrow" w:hAnsi="Arial Narrow"/>
        </w:rPr>
        <w:t>u</w:t>
      </w:r>
      <w:r w:rsidR="00010E7A" w:rsidRPr="00042811">
        <w:rPr>
          <w:rFonts w:ascii="Arial Narrow" w:hAnsi="Arial Narrow" w:cs="Arial"/>
          <w:b/>
          <w:bCs/>
        </w:rPr>
        <w:t xml:space="preserve"> - postępowanie znak: ZP.DO.2.2026</w:t>
      </w:r>
      <w:r w:rsidR="0055151F" w:rsidRPr="00010E7A">
        <w:rPr>
          <w:rFonts w:ascii="Arial Narrow" w:hAnsi="Arial Narrow" w:cs="Arial"/>
          <w:b/>
          <w:bCs/>
        </w:rPr>
        <w:t>.</w:t>
      </w:r>
    </w:p>
    <w:p w14:paraId="1F2CC934" w14:textId="195208B0" w:rsidR="0009540A" w:rsidRPr="00010E7A" w:rsidRDefault="00173408" w:rsidP="00173408">
      <w:pPr>
        <w:tabs>
          <w:tab w:val="left" w:pos="7415"/>
        </w:tabs>
        <w:spacing w:before="0" w:after="0"/>
        <w:jc w:val="both"/>
        <w:rPr>
          <w:rFonts w:ascii="Arial Narrow" w:hAnsi="Arial Narrow" w:cs="Arial"/>
          <w:b/>
          <w:sz w:val="18"/>
          <w:szCs w:val="18"/>
        </w:rPr>
      </w:pPr>
      <w:r w:rsidRPr="00010E7A">
        <w:rPr>
          <w:rFonts w:ascii="Arial Narrow" w:hAnsi="Arial Narrow" w:cs="Arial"/>
          <w:b/>
          <w:sz w:val="18"/>
          <w:szCs w:val="18"/>
        </w:rPr>
        <w:tab/>
      </w:r>
    </w:p>
    <w:p w14:paraId="142FA22A" w14:textId="77777777" w:rsidR="0009540A" w:rsidRPr="00010E7A" w:rsidRDefault="0009540A" w:rsidP="0009540A">
      <w:pPr>
        <w:spacing w:before="0" w:after="0"/>
        <w:rPr>
          <w:rFonts w:ascii="Arial Narrow" w:hAnsi="Arial Narrow" w:cs="Arial"/>
          <w:sz w:val="18"/>
          <w:szCs w:val="18"/>
        </w:rPr>
      </w:pPr>
      <w:r w:rsidRPr="00010E7A">
        <w:rPr>
          <w:rFonts w:ascii="Arial Narrow" w:hAnsi="Arial Narrow" w:cs="Arial"/>
          <w:sz w:val="18"/>
          <w:szCs w:val="18"/>
        </w:rPr>
        <w:t>działając w imieniu Wykonawcy:</w:t>
      </w:r>
    </w:p>
    <w:p w14:paraId="026CE9AC" w14:textId="77777777" w:rsidR="0009540A" w:rsidRPr="00010E7A" w:rsidRDefault="0009540A" w:rsidP="000F0009">
      <w:pPr>
        <w:spacing w:before="0" w:after="0"/>
        <w:jc w:val="center"/>
        <w:rPr>
          <w:rFonts w:ascii="Arial Narrow" w:hAnsi="Arial Narrow" w:cs="Arial"/>
          <w:sz w:val="18"/>
          <w:szCs w:val="18"/>
        </w:rPr>
      </w:pPr>
      <w:r w:rsidRPr="00010E7A">
        <w:rPr>
          <w:rFonts w:ascii="Arial Narrow" w:hAnsi="Arial Narrow" w:cs="Arial"/>
          <w:sz w:val="18"/>
          <w:szCs w:val="18"/>
        </w:rPr>
        <w:t>………………………………………………………………………………………………………….............................………………</w:t>
      </w:r>
    </w:p>
    <w:p w14:paraId="274D18BE" w14:textId="4D76B212" w:rsidR="0009540A" w:rsidRPr="00010E7A" w:rsidRDefault="0009540A" w:rsidP="000F0009">
      <w:pPr>
        <w:spacing w:before="0" w:after="0"/>
        <w:jc w:val="center"/>
        <w:rPr>
          <w:rFonts w:ascii="Arial Narrow" w:hAnsi="Arial Narrow" w:cs="Arial"/>
          <w:sz w:val="18"/>
          <w:szCs w:val="18"/>
        </w:rPr>
      </w:pPr>
      <w:r w:rsidRPr="00010E7A">
        <w:rPr>
          <w:rFonts w:ascii="Arial Narrow" w:hAnsi="Arial Narrow" w:cs="Arial"/>
          <w:sz w:val="18"/>
          <w:szCs w:val="18"/>
        </w:rPr>
        <w:t>………………………………………………………………………………………………………………………………………………</w:t>
      </w:r>
      <w:r w:rsidR="000F0009" w:rsidRPr="00010E7A">
        <w:rPr>
          <w:rFonts w:ascii="Arial Narrow" w:hAnsi="Arial Narrow" w:cs="Arial"/>
          <w:sz w:val="18"/>
          <w:szCs w:val="18"/>
        </w:rPr>
        <w:t>..</w:t>
      </w:r>
    </w:p>
    <w:p w14:paraId="53BAFFC6" w14:textId="7D884A1E" w:rsidR="0009540A" w:rsidRPr="00010E7A" w:rsidRDefault="0009540A" w:rsidP="0009540A">
      <w:pPr>
        <w:spacing w:before="0" w:after="0"/>
        <w:jc w:val="center"/>
        <w:rPr>
          <w:rFonts w:ascii="Arial Narrow" w:hAnsi="Arial Narrow" w:cs="Arial"/>
          <w:sz w:val="18"/>
          <w:szCs w:val="18"/>
        </w:rPr>
      </w:pPr>
      <w:r w:rsidRPr="00010E7A">
        <w:rPr>
          <w:rFonts w:ascii="Arial Narrow" w:hAnsi="Arial Narrow" w:cs="Arial"/>
          <w:sz w:val="18"/>
          <w:szCs w:val="18"/>
        </w:rPr>
        <w:t>(podać nazwę i adres Wykonawcy)</w:t>
      </w:r>
    </w:p>
    <w:p w14:paraId="70904AFF" w14:textId="77777777" w:rsidR="00287218" w:rsidRPr="00010E7A" w:rsidRDefault="00287218" w:rsidP="0009540A">
      <w:pPr>
        <w:spacing w:before="0" w:after="0"/>
        <w:jc w:val="center"/>
        <w:rPr>
          <w:rFonts w:ascii="Arial Narrow" w:hAnsi="Arial Narrow" w:cs="Arial"/>
          <w:sz w:val="18"/>
          <w:szCs w:val="18"/>
        </w:rPr>
      </w:pPr>
    </w:p>
    <w:p w14:paraId="59557DDF" w14:textId="77777777" w:rsidR="0009540A" w:rsidRPr="00010E7A" w:rsidRDefault="0009540A" w:rsidP="0009540A">
      <w:pPr>
        <w:pStyle w:val="Tekstpodstawowy"/>
        <w:widowControl w:val="0"/>
        <w:tabs>
          <w:tab w:val="left" w:pos="8460"/>
          <w:tab w:val="left" w:pos="8910"/>
        </w:tabs>
        <w:spacing w:before="0" w:after="0" w:line="269" w:lineRule="auto"/>
        <w:rPr>
          <w:rFonts w:ascii="Arial Narrow" w:hAnsi="Arial Narrow" w:cs="Arial"/>
          <w:sz w:val="18"/>
          <w:szCs w:val="18"/>
        </w:rPr>
      </w:pPr>
      <w:r w:rsidRPr="00010E7A">
        <w:rPr>
          <w:rFonts w:ascii="Arial Narrow" w:hAnsi="Arial Narrow" w:cs="Arial"/>
          <w:sz w:val="18"/>
          <w:szCs w:val="18"/>
        </w:rPr>
        <w:t>Przedkładam(y) niniejszy wykaz i oświadczam(y), że do realizacji niniejszego zamówienia skierujemy następujące osoby:</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378"/>
        <w:gridCol w:w="5160"/>
        <w:gridCol w:w="1276"/>
        <w:gridCol w:w="1994"/>
      </w:tblGrid>
      <w:tr w:rsidR="002B6948" w:rsidRPr="00010E7A" w14:paraId="175D033C" w14:textId="77777777" w:rsidTr="00A3093E">
        <w:trPr>
          <w:trHeight w:val="473"/>
        </w:trPr>
        <w:tc>
          <w:tcPr>
            <w:tcW w:w="535" w:type="dxa"/>
            <w:tcBorders>
              <w:top w:val="single" w:sz="4" w:space="0" w:color="auto"/>
              <w:left w:val="single" w:sz="4" w:space="0" w:color="auto"/>
            </w:tcBorders>
            <w:shd w:val="clear" w:color="auto" w:fill="CCFFCC"/>
            <w:vAlign w:val="center"/>
          </w:tcPr>
          <w:p w14:paraId="123A1569" w14:textId="77777777" w:rsidR="002B6948" w:rsidRPr="00010E7A" w:rsidRDefault="002B6948" w:rsidP="002B6948">
            <w:pPr>
              <w:spacing w:before="0" w:after="0"/>
              <w:jc w:val="center"/>
              <w:rPr>
                <w:rFonts w:ascii="Arial Narrow" w:hAnsi="Arial Narrow" w:cs="Arial"/>
                <w:b/>
                <w:bCs/>
                <w:sz w:val="16"/>
                <w:szCs w:val="16"/>
              </w:rPr>
            </w:pPr>
            <w:r w:rsidRPr="00010E7A">
              <w:rPr>
                <w:rFonts w:ascii="Arial Narrow" w:hAnsi="Arial Narrow" w:cs="Arial"/>
                <w:b/>
                <w:bCs/>
                <w:sz w:val="16"/>
                <w:szCs w:val="16"/>
              </w:rPr>
              <w:t>L.p.</w:t>
            </w:r>
          </w:p>
        </w:tc>
        <w:tc>
          <w:tcPr>
            <w:tcW w:w="1378" w:type="dxa"/>
            <w:tcBorders>
              <w:top w:val="single" w:sz="4" w:space="0" w:color="auto"/>
            </w:tcBorders>
            <w:shd w:val="clear" w:color="auto" w:fill="CCFFCC"/>
            <w:vAlign w:val="center"/>
          </w:tcPr>
          <w:p w14:paraId="595406A7" w14:textId="15C49F33" w:rsidR="002B6948" w:rsidRPr="00010E7A" w:rsidRDefault="002B6948" w:rsidP="002B6948">
            <w:pPr>
              <w:spacing w:before="0" w:after="0"/>
              <w:jc w:val="center"/>
              <w:rPr>
                <w:rFonts w:ascii="Arial Narrow" w:hAnsi="Arial Narrow" w:cs="Arial"/>
                <w:b/>
                <w:bCs/>
                <w:sz w:val="16"/>
                <w:szCs w:val="16"/>
              </w:rPr>
            </w:pPr>
            <w:r w:rsidRPr="00010E7A">
              <w:rPr>
                <w:rFonts w:ascii="Arial Narrow" w:hAnsi="Arial Narrow" w:cs="Arial"/>
                <w:b/>
                <w:bCs/>
                <w:sz w:val="16"/>
                <w:szCs w:val="16"/>
              </w:rPr>
              <w:t xml:space="preserve">Imię i </w:t>
            </w:r>
            <w:r w:rsidR="00AF5A91">
              <w:rPr>
                <w:rFonts w:ascii="Arial Narrow" w:hAnsi="Arial Narrow" w:cs="Arial"/>
                <w:b/>
                <w:bCs/>
                <w:sz w:val="16"/>
                <w:szCs w:val="16"/>
              </w:rPr>
              <w:t>n</w:t>
            </w:r>
            <w:r w:rsidRPr="00010E7A">
              <w:rPr>
                <w:rFonts w:ascii="Arial Narrow" w:hAnsi="Arial Narrow" w:cs="Arial"/>
                <w:b/>
                <w:bCs/>
                <w:sz w:val="16"/>
                <w:szCs w:val="16"/>
              </w:rPr>
              <w:t>azwisko</w:t>
            </w:r>
          </w:p>
        </w:tc>
        <w:tc>
          <w:tcPr>
            <w:tcW w:w="5160" w:type="dxa"/>
            <w:tcBorders>
              <w:top w:val="single" w:sz="4" w:space="0" w:color="auto"/>
            </w:tcBorders>
            <w:shd w:val="clear" w:color="auto" w:fill="CCFFCC"/>
            <w:vAlign w:val="center"/>
          </w:tcPr>
          <w:p w14:paraId="4026F941" w14:textId="58612F5B" w:rsidR="002B6948" w:rsidRPr="00010E7A" w:rsidRDefault="002B6948" w:rsidP="002B6948">
            <w:pPr>
              <w:spacing w:before="0" w:after="0"/>
              <w:jc w:val="center"/>
              <w:rPr>
                <w:rFonts w:ascii="Arial Narrow" w:hAnsi="Arial Narrow" w:cs="Arial"/>
                <w:b/>
                <w:bCs/>
                <w:sz w:val="16"/>
                <w:szCs w:val="16"/>
              </w:rPr>
            </w:pPr>
            <w:r w:rsidRPr="00010E7A">
              <w:rPr>
                <w:rFonts w:ascii="Arial Narrow" w:hAnsi="Arial Narrow" w:cs="Calibri"/>
                <w:b/>
                <w:bCs/>
                <w:sz w:val="16"/>
                <w:szCs w:val="16"/>
              </w:rPr>
              <w:t>Oświadczenie wykonawcy [3]</w:t>
            </w:r>
          </w:p>
        </w:tc>
        <w:tc>
          <w:tcPr>
            <w:tcW w:w="1276" w:type="dxa"/>
            <w:tcBorders>
              <w:top w:val="single" w:sz="4" w:space="0" w:color="auto"/>
            </w:tcBorders>
            <w:shd w:val="clear" w:color="auto" w:fill="CCFFCC"/>
            <w:vAlign w:val="center"/>
          </w:tcPr>
          <w:p w14:paraId="32351BBD" w14:textId="77777777" w:rsidR="002B6948" w:rsidRPr="00010E7A" w:rsidRDefault="002B6948" w:rsidP="002B6948">
            <w:pPr>
              <w:spacing w:before="0" w:after="0"/>
              <w:jc w:val="center"/>
              <w:rPr>
                <w:rFonts w:ascii="Arial Narrow" w:hAnsi="Arial Narrow" w:cs="Arial"/>
                <w:b/>
                <w:bCs/>
                <w:sz w:val="16"/>
                <w:szCs w:val="16"/>
              </w:rPr>
            </w:pPr>
            <w:r w:rsidRPr="00010E7A">
              <w:rPr>
                <w:rFonts w:ascii="Arial Narrow" w:hAnsi="Arial Narrow" w:cs="Arial"/>
                <w:b/>
                <w:bCs/>
                <w:sz w:val="16"/>
                <w:szCs w:val="16"/>
              </w:rPr>
              <w:t>Kwalifikacje</w:t>
            </w:r>
          </w:p>
          <w:p w14:paraId="3A75F56E" w14:textId="77777777" w:rsidR="002B6948" w:rsidRPr="00010E7A" w:rsidRDefault="002B6948" w:rsidP="002B6948">
            <w:pPr>
              <w:spacing w:before="0" w:after="0"/>
              <w:jc w:val="center"/>
              <w:rPr>
                <w:rFonts w:ascii="Arial Narrow" w:hAnsi="Arial Narrow" w:cs="Arial"/>
                <w:b/>
                <w:bCs/>
                <w:sz w:val="16"/>
                <w:szCs w:val="16"/>
              </w:rPr>
            </w:pPr>
            <w:r w:rsidRPr="00010E7A">
              <w:rPr>
                <w:rFonts w:ascii="Arial Narrow" w:hAnsi="Arial Narrow" w:cs="Arial"/>
                <w:b/>
                <w:bCs/>
                <w:sz w:val="16"/>
                <w:szCs w:val="16"/>
              </w:rPr>
              <w:t>(Uprawnienia nr)</w:t>
            </w:r>
          </w:p>
        </w:tc>
        <w:tc>
          <w:tcPr>
            <w:tcW w:w="1994" w:type="dxa"/>
            <w:tcBorders>
              <w:top w:val="single" w:sz="4" w:space="0" w:color="auto"/>
              <w:right w:val="single" w:sz="4" w:space="0" w:color="auto"/>
            </w:tcBorders>
            <w:shd w:val="clear" w:color="auto" w:fill="CCFFCC"/>
            <w:vAlign w:val="center"/>
          </w:tcPr>
          <w:p w14:paraId="5A5559A5" w14:textId="36BF210F" w:rsidR="002B6948" w:rsidRPr="00010E7A" w:rsidRDefault="002B6948" w:rsidP="002B6948">
            <w:pPr>
              <w:spacing w:before="0" w:after="0"/>
              <w:jc w:val="center"/>
              <w:rPr>
                <w:rFonts w:ascii="Arial Narrow" w:hAnsi="Arial Narrow" w:cs="Arial"/>
                <w:b/>
                <w:bCs/>
                <w:sz w:val="16"/>
                <w:szCs w:val="16"/>
              </w:rPr>
            </w:pPr>
            <w:r w:rsidRPr="00010E7A">
              <w:rPr>
                <w:rFonts w:ascii="Arial Narrow" w:hAnsi="Arial Narrow" w:cs="Arial"/>
                <w:b/>
                <w:bCs/>
                <w:sz w:val="16"/>
                <w:szCs w:val="16"/>
              </w:rPr>
              <w:t>Informacja o podstawie dysponowania osobami [1]</w:t>
            </w:r>
          </w:p>
        </w:tc>
      </w:tr>
      <w:tr w:rsidR="002B6948" w:rsidRPr="00010E7A" w14:paraId="788D3A5F" w14:textId="77777777" w:rsidTr="00A3093E">
        <w:trPr>
          <w:trHeight w:val="223"/>
          <w:tblHeader/>
        </w:trPr>
        <w:tc>
          <w:tcPr>
            <w:tcW w:w="535" w:type="dxa"/>
            <w:tcBorders>
              <w:left w:val="single" w:sz="4" w:space="0" w:color="auto"/>
              <w:bottom w:val="single" w:sz="12" w:space="0" w:color="auto"/>
            </w:tcBorders>
            <w:shd w:val="clear" w:color="auto" w:fill="F3F3F3"/>
            <w:vAlign w:val="center"/>
          </w:tcPr>
          <w:p w14:paraId="6651C4AD" w14:textId="77777777" w:rsidR="002B6948" w:rsidRPr="00010E7A" w:rsidRDefault="002B6948" w:rsidP="002B6948">
            <w:pPr>
              <w:spacing w:before="0" w:after="0"/>
              <w:jc w:val="center"/>
              <w:rPr>
                <w:rFonts w:ascii="Arial Narrow" w:hAnsi="Arial Narrow" w:cs="Arial"/>
                <w:sz w:val="16"/>
                <w:szCs w:val="16"/>
              </w:rPr>
            </w:pPr>
            <w:r w:rsidRPr="00010E7A">
              <w:rPr>
                <w:rFonts w:ascii="Arial Narrow" w:hAnsi="Arial Narrow" w:cs="Arial"/>
                <w:sz w:val="16"/>
                <w:szCs w:val="16"/>
              </w:rPr>
              <w:t>1</w:t>
            </w:r>
          </w:p>
        </w:tc>
        <w:tc>
          <w:tcPr>
            <w:tcW w:w="1378" w:type="dxa"/>
            <w:tcBorders>
              <w:bottom w:val="single" w:sz="12" w:space="0" w:color="auto"/>
            </w:tcBorders>
            <w:shd w:val="clear" w:color="auto" w:fill="F3F3F3"/>
            <w:vAlign w:val="center"/>
          </w:tcPr>
          <w:p w14:paraId="69F2FD4F" w14:textId="77777777" w:rsidR="002B6948" w:rsidRPr="00010E7A" w:rsidRDefault="002B6948" w:rsidP="002B6948">
            <w:pPr>
              <w:spacing w:before="0" w:after="0"/>
              <w:jc w:val="center"/>
              <w:rPr>
                <w:rFonts w:ascii="Arial Narrow" w:hAnsi="Arial Narrow" w:cs="Arial"/>
                <w:sz w:val="16"/>
                <w:szCs w:val="16"/>
              </w:rPr>
            </w:pPr>
            <w:r w:rsidRPr="00010E7A">
              <w:rPr>
                <w:rFonts w:ascii="Arial Narrow" w:hAnsi="Arial Narrow" w:cs="Arial"/>
                <w:sz w:val="16"/>
                <w:szCs w:val="16"/>
              </w:rPr>
              <w:t>2</w:t>
            </w:r>
          </w:p>
        </w:tc>
        <w:tc>
          <w:tcPr>
            <w:tcW w:w="5160" w:type="dxa"/>
            <w:tcBorders>
              <w:bottom w:val="single" w:sz="12" w:space="0" w:color="auto"/>
            </w:tcBorders>
            <w:shd w:val="clear" w:color="auto" w:fill="F3F3F3"/>
            <w:vAlign w:val="center"/>
          </w:tcPr>
          <w:p w14:paraId="29EC9F16" w14:textId="77777777" w:rsidR="002B6948" w:rsidRPr="00010E7A" w:rsidRDefault="002B6948" w:rsidP="002B6948">
            <w:pPr>
              <w:spacing w:before="0" w:after="0"/>
              <w:jc w:val="center"/>
              <w:rPr>
                <w:rFonts w:ascii="Arial Narrow" w:hAnsi="Arial Narrow" w:cs="Arial"/>
                <w:bCs/>
                <w:sz w:val="16"/>
                <w:szCs w:val="16"/>
              </w:rPr>
            </w:pPr>
            <w:r w:rsidRPr="00010E7A">
              <w:rPr>
                <w:rFonts w:ascii="Arial Narrow" w:hAnsi="Arial Narrow" w:cs="Arial"/>
                <w:bCs/>
                <w:sz w:val="16"/>
                <w:szCs w:val="16"/>
              </w:rPr>
              <w:t>3</w:t>
            </w:r>
          </w:p>
        </w:tc>
        <w:tc>
          <w:tcPr>
            <w:tcW w:w="1276" w:type="dxa"/>
            <w:tcBorders>
              <w:bottom w:val="single" w:sz="12" w:space="0" w:color="auto"/>
            </w:tcBorders>
            <w:shd w:val="clear" w:color="auto" w:fill="F3F3F3"/>
          </w:tcPr>
          <w:p w14:paraId="759FCB3B" w14:textId="308435AD" w:rsidR="002B6948" w:rsidRPr="00010E7A" w:rsidRDefault="002B6948" w:rsidP="002B6948">
            <w:pPr>
              <w:autoSpaceDE w:val="0"/>
              <w:autoSpaceDN w:val="0"/>
              <w:adjustRightInd w:val="0"/>
              <w:spacing w:before="0" w:after="0"/>
              <w:jc w:val="center"/>
              <w:rPr>
                <w:rFonts w:ascii="Arial Narrow" w:hAnsi="Arial Narrow" w:cs="Arial"/>
                <w:sz w:val="16"/>
                <w:szCs w:val="16"/>
              </w:rPr>
            </w:pPr>
            <w:r w:rsidRPr="00010E7A">
              <w:rPr>
                <w:rFonts w:ascii="Arial Narrow" w:hAnsi="Arial Narrow" w:cs="Arial"/>
                <w:sz w:val="16"/>
                <w:szCs w:val="16"/>
              </w:rPr>
              <w:t>4</w:t>
            </w:r>
          </w:p>
        </w:tc>
        <w:tc>
          <w:tcPr>
            <w:tcW w:w="1994" w:type="dxa"/>
            <w:tcBorders>
              <w:bottom w:val="single" w:sz="12" w:space="0" w:color="auto"/>
              <w:right w:val="single" w:sz="4" w:space="0" w:color="auto"/>
            </w:tcBorders>
            <w:shd w:val="clear" w:color="auto" w:fill="F3F3F3"/>
            <w:vAlign w:val="center"/>
          </w:tcPr>
          <w:p w14:paraId="0E449823" w14:textId="6053CD9C" w:rsidR="002B6948" w:rsidRPr="00010E7A" w:rsidRDefault="002B6948" w:rsidP="002B6948">
            <w:pPr>
              <w:autoSpaceDE w:val="0"/>
              <w:autoSpaceDN w:val="0"/>
              <w:adjustRightInd w:val="0"/>
              <w:spacing w:before="0" w:after="0"/>
              <w:jc w:val="center"/>
              <w:rPr>
                <w:rFonts w:ascii="Arial Narrow" w:hAnsi="Arial Narrow" w:cs="Arial"/>
                <w:sz w:val="16"/>
                <w:szCs w:val="16"/>
              </w:rPr>
            </w:pPr>
            <w:r w:rsidRPr="00010E7A">
              <w:rPr>
                <w:rFonts w:ascii="Arial Narrow" w:hAnsi="Arial Narrow" w:cs="Calibri"/>
                <w:sz w:val="16"/>
                <w:szCs w:val="16"/>
              </w:rPr>
              <w:t>5</w:t>
            </w:r>
          </w:p>
        </w:tc>
      </w:tr>
      <w:tr w:rsidR="002B6948" w:rsidRPr="00010E7A" w14:paraId="790009E1" w14:textId="77777777" w:rsidTr="00A3093E">
        <w:trPr>
          <w:trHeight w:val="1218"/>
        </w:trPr>
        <w:tc>
          <w:tcPr>
            <w:tcW w:w="535" w:type="dxa"/>
            <w:tcBorders>
              <w:top w:val="single" w:sz="4" w:space="0" w:color="auto"/>
              <w:left w:val="single" w:sz="4" w:space="0" w:color="auto"/>
              <w:bottom w:val="single" w:sz="4" w:space="0" w:color="auto"/>
            </w:tcBorders>
            <w:shd w:val="clear" w:color="auto" w:fill="FFFFFF"/>
            <w:vAlign w:val="center"/>
          </w:tcPr>
          <w:p w14:paraId="5D054F89" w14:textId="77777777" w:rsidR="002B6948" w:rsidRPr="00010E7A" w:rsidRDefault="002B6948" w:rsidP="002B6948">
            <w:pPr>
              <w:pStyle w:val="Akapitzlist"/>
              <w:numPr>
                <w:ilvl w:val="0"/>
                <w:numId w:val="101"/>
              </w:numPr>
              <w:spacing w:before="0" w:after="0"/>
              <w:ind w:left="357" w:hanging="357"/>
              <w:jc w:val="center"/>
              <w:rPr>
                <w:rFonts w:ascii="Arial Narrow" w:hAnsi="Arial Narrow" w:cs="Arial"/>
                <w:b/>
                <w:bCs/>
                <w:sz w:val="16"/>
                <w:szCs w:val="16"/>
              </w:rPr>
            </w:pPr>
          </w:p>
        </w:tc>
        <w:tc>
          <w:tcPr>
            <w:tcW w:w="1378" w:type="dxa"/>
            <w:tcBorders>
              <w:top w:val="single" w:sz="4" w:space="0" w:color="auto"/>
              <w:bottom w:val="single" w:sz="4" w:space="0" w:color="auto"/>
            </w:tcBorders>
            <w:shd w:val="clear" w:color="auto" w:fill="FFFFFF"/>
            <w:vAlign w:val="center"/>
          </w:tcPr>
          <w:p w14:paraId="2FC932E2" w14:textId="77777777" w:rsidR="002B6948" w:rsidRPr="00010E7A" w:rsidRDefault="002B6948" w:rsidP="002B6948">
            <w:pPr>
              <w:spacing w:before="0" w:after="0"/>
              <w:rPr>
                <w:rFonts w:ascii="Arial Narrow" w:hAnsi="Arial Narrow" w:cs="Arial"/>
                <w:sz w:val="16"/>
                <w:szCs w:val="16"/>
              </w:rPr>
            </w:pPr>
          </w:p>
        </w:tc>
        <w:tc>
          <w:tcPr>
            <w:tcW w:w="5160" w:type="dxa"/>
            <w:tcBorders>
              <w:top w:val="single" w:sz="4" w:space="0" w:color="auto"/>
              <w:bottom w:val="single" w:sz="4" w:space="0" w:color="auto"/>
            </w:tcBorders>
            <w:shd w:val="clear" w:color="auto" w:fill="FFFFFF"/>
          </w:tcPr>
          <w:p w14:paraId="54B1C218" w14:textId="6BDCB1B3" w:rsidR="002B6948" w:rsidRPr="00010E7A" w:rsidRDefault="002B6948" w:rsidP="002B6948">
            <w:pPr>
              <w:pStyle w:val="Akapitzlist14"/>
              <w:spacing w:before="0" w:after="0" w:line="240" w:lineRule="auto"/>
              <w:ind w:left="0"/>
              <w:contextualSpacing/>
              <w:jc w:val="both"/>
              <w:rPr>
                <w:rFonts w:ascii="Arial Narrow" w:hAnsi="Arial Narrow" w:cs="Arial"/>
                <w:b/>
                <w:sz w:val="16"/>
                <w:szCs w:val="16"/>
              </w:rPr>
            </w:pPr>
            <w:r w:rsidRPr="00010E7A">
              <w:rPr>
                <w:rFonts w:ascii="Arial Narrow" w:hAnsi="Arial Narrow" w:cs="Arial"/>
                <w:b/>
                <w:sz w:val="16"/>
                <w:szCs w:val="16"/>
              </w:rPr>
              <w:t>Kierownik budowy</w:t>
            </w:r>
            <w:r w:rsidR="00756EAA" w:rsidRPr="00010E7A">
              <w:rPr>
                <w:rFonts w:ascii="Arial Narrow" w:hAnsi="Arial Narrow" w:cs="Arial"/>
                <w:b/>
                <w:sz w:val="16"/>
                <w:szCs w:val="16"/>
              </w:rPr>
              <w:t>/</w:t>
            </w:r>
            <w:r w:rsidRPr="00010E7A">
              <w:rPr>
                <w:rFonts w:ascii="Arial Narrow" w:hAnsi="Arial Narrow" w:cs="Arial"/>
                <w:b/>
                <w:sz w:val="16"/>
                <w:szCs w:val="16"/>
              </w:rPr>
              <w:t xml:space="preserve">robót. </w:t>
            </w:r>
            <w:r w:rsidRPr="00010E7A">
              <w:rPr>
                <w:rFonts w:ascii="Arial Narrow" w:hAnsi="Arial Narrow" w:cs="Arial"/>
                <w:sz w:val="16"/>
                <w:szCs w:val="16"/>
              </w:rPr>
              <w:t>Wskazana osoba posiada:</w:t>
            </w:r>
          </w:p>
          <w:p w14:paraId="5E371490" w14:textId="79B464DC" w:rsidR="002B6948" w:rsidRPr="00010E7A" w:rsidRDefault="00A759B1" w:rsidP="0055151F">
            <w:pPr>
              <w:pStyle w:val="Akapitzlist14"/>
              <w:numPr>
                <w:ilvl w:val="0"/>
                <w:numId w:val="100"/>
              </w:numPr>
              <w:spacing w:before="0" w:after="0" w:line="240" w:lineRule="auto"/>
              <w:ind w:left="357" w:hanging="357"/>
              <w:contextualSpacing/>
              <w:jc w:val="both"/>
              <w:rPr>
                <w:rFonts w:ascii="Arial Narrow" w:hAnsi="Arial Narrow" w:cs="Arial"/>
                <w:spacing w:val="-3"/>
                <w:sz w:val="16"/>
                <w:szCs w:val="16"/>
              </w:rPr>
            </w:pPr>
            <w:r w:rsidRPr="00010E7A">
              <w:rPr>
                <w:rFonts w:ascii="Arial Narrow" w:hAnsi="Arial Narrow" w:cs="Arial"/>
                <w:spacing w:val="-3"/>
                <w:sz w:val="16"/>
                <w:szCs w:val="16"/>
              </w:rPr>
              <w:t xml:space="preserve">uprawnienia budowlane </w:t>
            </w:r>
            <w:r w:rsidRPr="00010E7A">
              <w:rPr>
                <w:rFonts w:ascii="Arial Narrow" w:hAnsi="Arial Narrow" w:cs="Arial"/>
                <w:b/>
                <w:spacing w:val="-3"/>
                <w:sz w:val="16"/>
                <w:szCs w:val="16"/>
              </w:rPr>
              <w:t>do kierowania robotami budowlanymi</w:t>
            </w:r>
            <w:r w:rsidRPr="00010E7A">
              <w:rPr>
                <w:rStyle w:val="Odwoanieprzypisudolnego"/>
                <w:rFonts w:ascii="Arial Narrow" w:hAnsi="Arial Narrow"/>
                <w:b/>
                <w:spacing w:val="-3"/>
                <w:sz w:val="16"/>
                <w:szCs w:val="16"/>
              </w:rPr>
              <w:footnoteReference w:id="2"/>
            </w:r>
            <w:r w:rsidRPr="00010E7A">
              <w:rPr>
                <w:rFonts w:ascii="Arial Narrow" w:hAnsi="Arial Narrow" w:cs="Arial"/>
                <w:spacing w:val="-3"/>
                <w:sz w:val="16"/>
                <w:szCs w:val="16"/>
              </w:rPr>
              <w:t xml:space="preserve"> </w:t>
            </w:r>
            <w:r w:rsidRPr="00010E7A">
              <w:rPr>
                <w:rFonts w:ascii="Arial Narrow" w:hAnsi="Arial Narrow" w:cs="Arial"/>
                <w:b/>
                <w:spacing w:val="-3"/>
                <w:sz w:val="16"/>
                <w:szCs w:val="16"/>
              </w:rPr>
              <w:t>w specjalności konstrukcyjno-budowlanej</w:t>
            </w:r>
            <w:r w:rsidRPr="00010E7A">
              <w:rPr>
                <w:rFonts w:ascii="Arial Narrow" w:hAnsi="Arial Narrow" w:cs="Arial"/>
                <w:spacing w:val="-3"/>
                <w:sz w:val="16"/>
                <w:szCs w:val="16"/>
              </w:rPr>
              <w:t xml:space="preserve"> lub inne uprawnienia umożliwiające wykonywanie tych samych czynności, do wykonywania, których w aktualnym stanie prawnym uprawniają uprawnienia budowlane w/w specjalności umożliwiające zrealizowanie przedmiotowego zamówienia</w:t>
            </w:r>
            <w:r w:rsidR="00DA6F7E" w:rsidRPr="00010E7A">
              <w:rPr>
                <w:rFonts w:ascii="Arial Narrow" w:hAnsi="Arial Narrow" w:cs="Arial"/>
                <w:spacing w:val="-3"/>
                <w:sz w:val="16"/>
                <w:szCs w:val="16"/>
              </w:rPr>
              <w:t>.</w:t>
            </w:r>
          </w:p>
        </w:tc>
        <w:tc>
          <w:tcPr>
            <w:tcW w:w="1276" w:type="dxa"/>
            <w:tcBorders>
              <w:top w:val="single" w:sz="4" w:space="0" w:color="auto"/>
              <w:bottom w:val="single" w:sz="4" w:space="0" w:color="auto"/>
            </w:tcBorders>
            <w:shd w:val="clear" w:color="auto" w:fill="FFFFFF"/>
          </w:tcPr>
          <w:p w14:paraId="021CC723" w14:textId="77777777" w:rsidR="002B6948" w:rsidRPr="00010E7A" w:rsidRDefault="002B6948" w:rsidP="002B6948">
            <w:pPr>
              <w:autoSpaceDE w:val="0"/>
              <w:autoSpaceDN w:val="0"/>
              <w:adjustRightInd w:val="0"/>
              <w:spacing w:before="0" w:after="0"/>
              <w:jc w:val="center"/>
              <w:rPr>
                <w:rFonts w:ascii="Arial Narrow" w:hAnsi="Arial Narrow" w:cs="Arial"/>
                <w:sz w:val="16"/>
                <w:szCs w:val="16"/>
              </w:rPr>
            </w:pPr>
          </w:p>
        </w:tc>
        <w:tc>
          <w:tcPr>
            <w:tcW w:w="1994" w:type="dxa"/>
            <w:tcBorders>
              <w:top w:val="single" w:sz="4" w:space="0" w:color="auto"/>
              <w:bottom w:val="single" w:sz="4" w:space="0" w:color="auto"/>
              <w:right w:val="single" w:sz="4" w:space="0" w:color="auto"/>
            </w:tcBorders>
            <w:shd w:val="clear" w:color="auto" w:fill="FFFFFF"/>
            <w:vAlign w:val="center"/>
          </w:tcPr>
          <w:p w14:paraId="25102FA1" w14:textId="4D82DDCF" w:rsidR="002B6948" w:rsidRPr="00010E7A" w:rsidRDefault="002B6948" w:rsidP="002B6948">
            <w:pPr>
              <w:autoSpaceDE w:val="0"/>
              <w:autoSpaceDN w:val="0"/>
              <w:adjustRightInd w:val="0"/>
              <w:spacing w:before="0" w:after="0"/>
              <w:jc w:val="center"/>
              <w:rPr>
                <w:rFonts w:ascii="Arial Narrow" w:hAnsi="Arial Narrow" w:cs="Arial"/>
                <w:sz w:val="16"/>
                <w:szCs w:val="16"/>
              </w:rPr>
            </w:pPr>
            <w:r w:rsidRPr="00010E7A">
              <w:rPr>
                <w:rFonts w:ascii="Arial Narrow" w:hAnsi="Arial Narrow" w:cs="Arial"/>
                <w:sz w:val="16"/>
                <w:szCs w:val="16"/>
              </w:rPr>
              <w:t xml:space="preserve">Osoba będąca w dyspozycji wykonawcy / oddana do dyspozycji przez inny podmiot </w:t>
            </w:r>
            <w:r w:rsidRPr="00010E7A">
              <w:rPr>
                <w:rFonts w:ascii="Arial Narrow" w:hAnsi="Arial Narrow" w:cs="Arial"/>
                <w:b/>
                <w:sz w:val="16"/>
                <w:szCs w:val="16"/>
              </w:rPr>
              <w:t>[2]</w:t>
            </w:r>
          </w:p>
        </w:tc>
      </w:tr>
    </w:tbl>
    <w:p w14:paraId="48E750EF" w14:textId="77777777" w:rsidR="004F0E49" w:rsidRPr="00010E7A" w:rsidRDefault="004F0E49" w:rsidP="004F0E49">
      <w:pPr>
        <w:tabs>
          <w:tab w:val="center" w:pos="1134"/>
        </w:tabs>
        <w:spacing w:before="0" w:after="0" w:line="240" w:lineRule="auto"/>
        <w:ind w:left="1134" w:hanging="1134"/>
        <w:rPr>
          <w:rFonts w:ascii="Arial Narrow" w:hAnsi="Arial Narrow" w:cs="Verdana"/>
          <w:i/>
          <w:iCs/>
        </w:rPr>
      </w:pPr>
      <w:r w:rsidRPr="00010E7A">
        <w:rPr>
          <w:rFonts w:ascii="Arial Narrow" w:hAnsi="Arial Narrow" w:cs="Verdana"/>
          <w:i/>
          <w:iCs/>
        </w:rPr>
        <w:t>Uwagi:</w:t>
      </w:r>
    </w:p>
    <w:p w14:paraId="6D18CD51" w14:textId="77777777" w:rsidR="004F0E49" w:rsidRPr="00010E7A" w:rsidRDefault="004F0E49" w:rsidP="00F742CA">
      <w:pPr>
        <w:tabs>
          <w:tab w:val="center" w:pos="1134"/>
        </w:tabs>
        <w:spacing w:before="0" w:after="0" w:line="240" w:lineRule="auto"/>
        <w:ind w:left="266" w:hanging="266"/>
        <w:jc w:val="both"/>
        <w:rPr>
          <w:rFonts w:ascii="Arial Narrow" w:hAnsi="Arial Narrow" w:cs="Arial"/>
          <w:b/>
          <w:bCs/>
          <w:sz w:val="18"/>
          <w:szCs w:val="18"/>
        </w:rPr>
      </w:pPr>
      <w:r w:rsidRPr="00010E7A">
        <w:rPr>
          <w:rFonts w:ascii="Arial Narrow" w:hAnsi="Arial Narrow" w:cs="Arial"/>
          <w:b/>
          <w:bCs/>
          <w:sz w:val="18"/>
          <w:szCs w:val="18"/>
        </w:rPr>
        <w:t xml:space="preserve">[1] osoba będąca w dyspozycji wykonawcy  oznacza: </w:t>
      </w:r>
      <w:r w:rsidRPr="00010E7A">
        <w:rPr>
          <w:rFonts w:ascii="Arial Narrow" w:hAnsi="Arial Narrow" w:cs="Arial"/>
          <w:sz w:val="18"/>
          <w:szCs w:val="18"/>
        </w:rPr>
        <w:t xml:space="preserve">pracownika wykonawcy  lub w przypadku, gdy tytułem prawnym do powołania się przez wykonawcę na dysponowanie osobami zdolnymi do wykonania zamówienia jest stosunek prawny istniejący bezpośrednio pomiędzy wykonawcą a osobą (osobami), na dysponowanie której (których) wykonawca się powołuje. Przy czym bez znaczenia jest tutaj charakter prawny takiego stosunku, tj. czy mamy tu do czynienia z umową o pracę, umową o świadczenie usług, umową przedwstępną, czy też z samozatrudnieniem się osoby fizycznej prowadzącej działalność gospodarczą, </w:t>
      </w:r>
    </w:p>
    <w:p w14:paraId="6B899D3A" w14:textId="77777777" w:rsidR="004F0E49" w:rsidRPr="00010E7A" w:rsidRDefault="004F0E49" w:rsidP="00F742CA">
      <w:pPr>
        <w:tabs>
          <w:tab w:val="center" w:pos="1134"/>
        </w:tabs>
        <w:spacing w:before="0" w:after="0" w:line="240" w:lineRule="auto"/>
        <w:ind w:left="266" w:hanging="266"/>
        <w:jc w:val="both"/>
        <w:rPr>
          <w:rFonts w:ascii="Arial Narrow" w:hAnsi="Arial Narrow" w:cs="Arial"/>
          <w:b/>
          <w:bCs/>
          <w:sz w:val="18"/>
          <w:szCs w:val="18"/>
        </w:rPr>
      </w:pPr>
      <w:r w:rsidRPr="00010E7A">
        <w:rPr>
          <w:rFonts w:ascii="Arial Narrow" w:hAnsi="Arial Narrow" w:cs="Arial"/>
          <w:b/>
          <w:bCs/>
          <w:sz w:val="18"/>
          <w:szCs w:val="18"/>
        </w:rPr>
        <w:tab/>
        <w:t>osoba oddana  do dyspozycji wykonawcy  przez inny podmiot</w:t>
      </w:r>
      <w:r w:rsidRPr="00010E7A">
        <w:rPr>
          <w:rFonts w:ascii="Arial Narrow" w:hAnsi="Arial Narrow" w:cs="Arial"/>
          <w:sz w:val="18"/>
          <w:szCs w:val="18"/>
        </w:rPr>
        <w:t xml:space="preserve">: osoba oddelegowana przez podmiot trzeci do wykonawcy na czas realizacji zamówienia w celu wykonywania pracy związanej z wykonaniem tego zamówienia, jak też w sytuacji, gdy podmiot trzeci dysponujący osobami zdolnymi do wykonania zamówienia, będzie podwykonawcą wykonawcy, </w:t>
      </w:r>
    </w:p>
    <w:p w14:paraId="19619D34" w14:textId="10F4E01D" w:rsidR="004F0E49" w:rsidRPr="00010E7A" w:rsidRDefault="004F0E49" w:rsidP="00F742CA">
      <w:pPr>
        <w:tabs>
          <w:tab w:val="center" w:pos="1134"/>
        </w:tabs>
        <w:spacing w:before="0" w:after="0" w:line="240" w:lineRule="auto"/>
        <w:ind w:left="266" w:hanging="266"/>
        <w:jc w:val="both"/>
        <w:rPr>
          <w:rFonts w:ascii="Arial Narrow" w:hAnsi="Arial Narrow" w:cs="Arial"/>
          <w:b/>
          <w:bCs/>
          <w:sz w:val="18"/>
          <w:szCs w:val="18"/>
        </w:rPr>
      </w:pPr>
      <w:r w:rsidRPr="00010E7A">
        <w:rPr>
          <w:rFonts w:ascii="Arial Narrow" w:hAnsi="Arial Narrow" w:cs="Arial"/>
          <w:b/>
          <w:bCs/>
          <w:sz w:val="18"/>
          <w:szCs w:val="18"/>
        </w:rPr>
        <w:t>[2</w:t>
      </w:r>
      <w:r w:rsidR="00F742CA" w:rsidRPr="00010E7A">
        <w:rPr>
          <w:rFonts w:ascii="Arial Narrow" w:hAnsi="Arial Narrow" w:cs="Arial"/>
          <w:b/>
          <w:bCs/>
          <w:sz w:val="18"/>
          <w:szCs w:val="18"/>
        </w:rPr>
        <w:t>]</w:t>
      </w:r>
      <w:r w:rsidRPr="00010E7A">
        <w:rPr>
          <w:rFonts w:ascii="Arial Narrow" w:hAnsi="Arial Narrow" w:cs="Arial"/>
          <w:b/>
          <w:bCs/>
          <w:sz w:val="18"/>
          <w:szCs w:val="18"/>
        </w:rPr>
        <w:t xml:space="preserve"> niewłaściwe skreślić</w:t>
      </w:r>
    </w:p>
    <w:p w14:paraId="50D8935B" w14:textId="77777777" w:rsidR="004F0E49" w:rsidRPr="00010E7A" w:rsidRDefault="004F0E49" w:rsidP="00F742CA">
      <w:pPr>
        <w:tabs>
          <w:tab w:val="center" w:pos="1134"/>
        </w:tabs>
        <w:spacing w:before="0" w:after="0" w:line="240" w:lineRule="auto"/>
        <w:jc w:val="both"/>
        <w:rPr>
          <w:rFonts w:ascii="Arial Narrow" w:hAnsi="Arial Narrow" w:cs="Calibri"/>
          <w:b/>
          <w:bCs/>
        </w:rPr>
      </w:pPr>
      <w:r w:rsidRPr="00010E7A">
        <w:rPr>
          <w:rFonts w:ascii="Arial Narrow" w:hAnsi="Arial Narrow" w:cs="Calibri"/>
          <w:b/>
          <w:bCs/>
          <w:sz w:val="18"/>
          <w:szCs w:val="18"/>
        </w:rPr>
        <w:t>[3] wykonawca nie jest zobowiązany do dołączania do oferty dokumentów potwierdzających wymagania,</w:t>
      </w:r>
      <w:r w:rsidRPr="00010E7A">
        <w:rPr>
          <w:rFonts w:ascii="Arial Narrow" w:hAnsi="Arial Narrow" w:cs="Calibri"/>
          <w:b/>
          <w:bCs/>
        </w:rPr>
        <w:t xml:space="preserve"> składa </w:t>
      </w:r>
      <w:r w:rsidRPr="00010E7A">
        <w:rPr>
          <w:rFonts w:ascii="Arial Narrow" w:hAnsi="Arial Narrow" w:cs="Calibri"/>
          <w:b/>
          <w:bCs/>
          <w:sz w:val="18"/>
          <w:szCs w:val="18"/>
        </w:rPr>
        <w:t>jedynie niniejsze oświadczenie.</w:t>
      </w:r>
      <w:r w:rsidRPr="00010E7A">
        <w:rPr>
          <w:rFonts w:ascii="Arial Narrow" w:hAnsi="Arial Narrow" w:cs="Calibri"/>
          <w:b/>
          <w:bCs/>
        </w:rPr>
        <w:t xml:space="preserve"> </w:t>
      </w:r>
    </w:p>
    <w:p w14:paraId="58D44C7E" w14:textId="77777777" w:rsidR="002B6948" w:rsidRPr="00010E7A" w:rsidRDefault="002B6948" w:rsidP="0009540A">
      <w:pPr>
        <w:spacing w:before="0" w:after="0"/>
        <w:jc w:val="both"/>
        <w:rPr>
          <w:rFonts w:ascii="Arial Narrow" w:hAnsi="Arial Narrow" w:cs="Arial"/>
        </w:rPr>
      </w:pPr>
    </w:p>
    <w:p w14:paraId="4243543B" w14:textId="59D734EE" w:rsidR="0009540A" w:rsidRPr="00AF5A91" w:rsidRDefault="00AF5A91" w:rsidP="0009540A">
      <w:pPr>
        <w:spacing w:before="0" w:after="0"/>
        <w:jc w:val="both"/>
        <w:rPr>
          <w:rFonts w:ascii="Arial Narrow" w:hAnsi="Arial Narrow" w:cs="Arial"/>
          <w:sz w:val="18"/>
          <w:szCs w:val="18"/>
        </w:rPr>
      </w:pPr>
      <w:r w:rsidRPr="00AF5A91">
        <w:rPr>
          <w:rFonts w:ascii="Arial Narrow" w:hAnsi="Arial Narrow" w:cs="Arial"/>
          <w:sz w:val="18"/>
          <w:szCs w:val="18"/>
        </w:rPr>
        <w:t>Oświadczam, że wszystkie informacje podane w niniejszym dokumencie są aktualne i zgodne z prawdą</w:t>
      </w:r>
      <w:r w:rsidR="00A22894" w:rsidRPr="00AF5A91">
        <w:rPr>
          <w:rFonts w:ascii="Arial Narrow" w:hAnsi="Arial Narrow" w:cs="Arial"/>
          <w:sz w:val="18"/>
          <w:szCs w:val="18"/>
        </w:rPr>
        <w:t>.</w:t>
      </w:r>
    </w:p>
    <w:p w14:paraId="2C033CB1" w14:textId="77777777" w:rsidR="0009540A" w:rsidRPr="00010E7A" w:rsidRDefault="0009540A" w:rsidP="0009540A">
      <w:pPr>
        <w:pStyle w:val="Nagwek"/>
        <w:spacing w:before="0" w:after="0"/>
        <w:rPr>
          <w:rFonts w:ascii="Arial Narrow" w:hAnsi="Arial Narrow" w:cs="Arial"/>
          <w:b/>
        </w:rPr>
      </w:pPr>
    </w:p>
    <w:p w14:paraId="0756C6AD" w14:textId="77777777" w:rsidR="007A5757" w:rsidRPr="00010E7A" w:rsidRDefault="007A5757" w:rsidP="007A5757">
      <w:pPr>
        <w:spacing w:before="0" w:after="0" w:line="240" w:lineRule="auto"/>
        <w:ind w:left="3544"/>
        <w:jc w:val="center"/>
        <w:rPr>
          <w:rFonts w:ascii="Arial Narrow" w:hAnsi="Arial Narrow" w:cs="Arial"/>
          <w:i/>
          <w:iCs/>
          <w:sz w:val="16"/>
          <w:szCs w:val="16"/>
        </w:rPr>
      </w:pPr>
      <w:r w:rsidRPr="00010E7A">
        <w:rPr>
          <w:rFonts w:ascii="Arial Narrow" w:hAnsi="Arial Narrow" w:cs="Arial"/>
          <w:i/>
          <w:iCs/>
          <w:sz w:val="16"/>
          <w:szCs w:val="16"/>
        </w:rPr>
        <w:t>- kwalifikowany podpis elektroniczny / podpis zaufany</w:t>
      </w:r>
      <w:r w:rsidRPr="00010E7A">
        <w:rPr>
          <w:rStyle w:val="Odwoanieprzypisudolnego"/>
          <w:rFonts w:ascii="Arial Narrow" w:hAnsi="Arial Narrow" w:cs="Arial"/>
          <w:i/>
          <w:iCs/>
          <w:sz w:val="16"/>
          <w:szCs w:val="16"/>
        </w:rPr>
        <w:footnoteReference w:id="3"/>
      </w:r>
      <w:r w:rsidRPr="00010E7A">
        <w:rPr>
          <w:rFonts w:ascii="Arial Narrow" w:hAnsi="Arial Narrow" w:cs="Arial"/>
          <w:i/>
          <w:iCs/>
          <w:sz w:val="16"/>
          <w:szCs w:val="16"/>
        </w:rPr>
        <w:t>/ podpis osobisty</w:t>
      </w:r>
      <w:r w:rsidRPr="00010E7A">
        <w:rPr>
          <w:rStyle w:val="Odwoanieprzypisudolnego"/>
          <w:rFonts w:ascii="Arial Narrow" w:hAnsi="Arial Narrow" w:cs="Arial"/>
          <w:i/>
          <w:iCs/>
          <w:sz w:val="16"/>
          <w:szCs w:val="16"/>
        </w:rPr>
        <w:footnoteReference w:id="4"/>
      </w:r>
    </w:p>
    <w:p w14:paraId="175654A0" w14:textId="271083FC" w:rsidR="006601D9" w:rsidRPr="00010E7A" w:rsidRDefault="007A5757" w:rsidP="007A5757">
      <w:pPr>
        <w:spacing w:before="0" w:after="0" w:line="240" w:lineRule="auto"/>
        <w:ind w:left="4536"/>
        <w:jc w:val="center"/>
        <w:rPr>
          <w:rFonts w:ascii="Arial Narrow" w:hAnsi="Arial Narrow" w:cs="Arial"/>
          <w:sz w:val="16"/>
          <w:szCs w:val="16"/>
        </w:rPr>
      </w:pPr>
      <w:r w:rsidRPr="00010E7A">
        <w:rPr>
          <w:rFonts w:ascii="Arial Narrow" w:hAnsi="Arial Narrow" w:cs="Arial"/>
          <w:i/>
          <w:iCs/>
          <w:sz w:val="16"/>
          <w:szCs w:val="16"/>
        </w:rPr>
        <w:t>Wykonawcy lub osoby upoważnionej</w:t>
      </w:r>
    </w:p>
    <w:p w14:paraId="7C4BA590" w14:textId="6A99FA44" w:rsidR="00697AED" w:rsidRPr="00010E7A" w:rsidRDefault="00697AED" w:rsidP="0009540A">
      <w:pPr>
        <w:autoSpaceDE w:val="0"/>
        <w:autoSpaceDN w:val="0"/>
        <w:adjustRightInd w:val="0"/>
        <w:spacing w:before="0" w:after="0"/>
        <w:rPr>
          <w:rFonts w:ascii="Arial Narrow" w:hAnsi="Arial Narrow" w:cs="Arial"/>
          <w:b/>
          <w:bCs/>
          <w:color w:val="FF0000"/>
          <w:sz w:val="16"/>
          <w:szCs w:val="16"/>
        </w:rPr>
      </w:pPr>
    </w:p>
    <w:p w14:paraId="795A3ED0" w14:textId="77777777" w:rsidR="00F0366C" w:rsidRPr="00010E7A" w:rsidRDefault="00F0366C" w:rsidP="00F742CA">
      <w:pPr>
        <w:autoSpaceDE w:val="0"/>
        <w:autoSpaceDN w:val="0"/>
        <w:adjustRightInd w:val="0"/>
        <w:spacing w:before="0" w:after="0" w:line="240" w:lineRule="auto"/>
        <w:rPr>
          <w:rFonts w:ascii="Arial Narrow" w:hAnsi="Arial Narrow" w:cs="Arial"/>
          <w:b/>
          <w:bCs/>
          <w:color w:val="FF0000"/>
          <w:sz w:val="16"/>
          <w:szCs w:val="16"/>
        </w:rPr>
      </w:pPr>
    </w:p>
    <w:p w14:paraId="339FE4CA" w14:textId="77777777" w:rsidR="00F0366C" w:rsidRPr="00010E7A" w:rsidRDefault="00F0366C" w:rsidP="00F742CA">
      <w:pPr>
        <w:autoSpaceDE w:val="0"/>
        <w:autoSpaceDN w:val="0"/>
        <w:adjustRightInd w:val="0"/>
        <w:spacing w:before="0" w:after="0" w:line="240" w:lineRule="auto"/>
        <w:rPr>
          <w:rFonts w:ascii="Arial Narrow" w:hAnsi="Arial Narrow" w:cs="Arial"/>
          <w:b/>
          <w:bCs/>
          <w:color w:val="FF0000"/>
          <w:sz w:val="16"/>
          <w:szCs w:val="16"/>
        </w:rPr>
      </w:pPr>
    </w:p>
    <w:p w14:paraId="3022F69E" w14:textId="77777777" w:rsidR="00287218" w:rsidRPr="00010E7A" w:rsidRDefault="00287218" w:rsidP="00F742CA">
      <w:pPr>
        <w:autoSpaceDE w:val="0"/>
        <w:autoSpaceDN w:val="0"/>
        <w:adjustRightInd w:val="0"/>
        <w:spacing w:before="0" w:after="0" w:line="240" w:lineRule="auto"/>
        <w:rPr>
          <w:rFonts w:ascii="Arial Narrow" w:hAnsi="Arial Narrow" w:cs="Arial"/>
          <w:b/>
          <w:bCs/>
          <w:color w:val="FF0000"/>
          <w:sz w:val="16"/>
          <w:szCs w:val="16"/>
        </w:rPr>
      </w:pPr>
    </w:p>
    <w:p w14:paraId="45554060" w14:textId="3B6712DE" w:rsidR="0009540A" w:rsidRPr="00010E7A" w:rsidRDefault="00187D0A" w:rsidP="00F742CA">
      <w:pPr>
        <w:autoSpaceDE w:val="0"/>
        <w:autoSpaceDN w:val="0"/>
        <w:adjustRightInd w:val="0"/>
        <w:spacing w:before="0" w:after="0" w:line="240" w:lineRule="auto"/>
        <w:rPr>
          <w:rFonts w:ascii="Arial Narrow" w:hAnsi="Arial Narrow" w:cs="Arial"/>
          <w:color w:val="FF0000"/>
          <w:sz w:val="16"/>
          <w:szCs w:val="16"/>
        </w:rPr>
      </w:pPr>
      <w:r w:rsidRPr="00010E7A">
        <w:rPr>
          <w:rFonts w:ascii="Arial Narrow" w:hAnsi="Arial Narrow" w:cs="Arial"/>
          <w:b/>
          <w:bCs/>
          <w:color w:val="FF0000"/>
          <w:sz w:val="16"/>
          <w:szCs w:val="16"/>
        </w:rPr>
        <w:t>UWAGA!!!</w:t>
      </w:r>
      <w:r w:rsidR="0009540A" w:rsidRPr="00010E7A">
        <w:rPr>
          <w:rFonts w:ascii="Arial Narrow" w:hAnsi="Arial Narrow" w:cs="Arial"/>
          <w:b/>
          <w:bCs/>
          <w:color w:val="FF0000"/>
          <w:sz w:val="16"/>
          <w:szCs w:val="16"/>
        </w:rPr>
        <w:t xml:space="preserve"> </w:t>
      </w:r>
    </w:p>
    <w:p w14:paraId="44651D8F" w14:textId="73AC5102" w:rsidR="00101ABB" w:rsidRPr="00010E7A" w:rsidRDefault="0009540A" w:rsidP="00F742CA">
      <w:pPr>
        <w:spacing w:before="0" w:after="0" w:line="240" w:lineRule="auto"/>
        <w:rPr>
          <w:rFonts w:ascii="Arial Narrow" w:hAnsi="Arial Narrow" w:cs="Arial"/>
        </w:rPr>
      </w:pPr>
      <w:r w:rsidRPr="00010E7A">
        <w:rPr>
          <w:rFonts w:ascii="Arial Narrow" w:hAnsi="Arial Narrow" w:cs="Arial"/>
          <w:sz w:val="16"/>
          <w:szCs w:val="16"/>
        </w:rPr>
        <w:t xml:space="preserve">Zamawiający </w:t>
      </w:r>
      <w:r w:rsidR="002E73BF" w:rsidRPr="00010E7A">
        <w:rPr>
          <w:rFonts w:ascii="Arial Narrow" w:hAnsi="Arial Narrow" w:cs="Arial"/>
          <w:sz w:val="16"/>
          <w:szCs w:val="16"/>
        </w:rPr>
        <w:t>wezwie W</w:t>
      </w:r>
      <w:r w:rsidRPr="00010E7A">
        <w:rPr>
          <w:rFonts w:ascii="Arial Narrow" w:hAnsi="Arial Narrow" w:cs="Arial"/>
          <w:sz w:val="16"/>
          <w:szCs w:val="16"/>
        </w:rPr>
        <w:t xml:space="preserve">ykonawcę, którego oferta została najwyżej oceniona, do złożenia w wyznaczonym, nie krótszym niż 5 dni, terminie aktualnych na dzień złożenia oświadczeń lub dokumentów potwierdzających okoliczności, o których mowa w art. </w:t>
      </w:r>
      <w:r w:rsidR="00FE34DE" w:rsidRPr="00010E7A">
        <w:rPr>
          <w:rFonts w:ascii="Arial Narrow" w:hAnsi="Arial Narrow" w:cs="Arial"/>
          <w:sz w:val="16"/>
          <w:szCs w:val="16"/>
        </w:rPr>
        <w:t>274</w:t>
      </w:r>
      <w:r w:rsidRPr="00010E7A">
        <w:rPr>
          <w:rFonts w:ascii="Arial Narrow" w:hAnsi="Arial Narrow" w:cs="Arial"/>
          <w:sz w:val="16"/>
          <w:szCs w:val="16"/>
        </w:rPr>
        <w:t xml:space="preserve"> ust. 1</w:t>
      </w:r>
      <w:r w:rsidR="00FE34DE" w:rsidRPr="00010E7A">
        <w:rPr>
          <w:rFonts w:ascii="Arial Narrow" w:hAnsi="Arial Narrow" w:cs="Arial"/>
          <w:sz w:val="16"/>
          <w:szCs w:val="16"/>
        </w:rPr>
        <w:t xml:space="preserve"> ustawy Pzp</w:t>
      </w:r>
      <w:r w:rsidRPr="00010E7A">
        <w:rPr>
          <w:rFonts w:ascii="Arial Narrow" w:hAnsi="Arial Narrow" w:cs="Arial"/>
          <w:sz w:val="16"/>
          <w:szCs w:val="16"/>
        </w:rPr>
        <w:t>.</w:t>
      </w:r>
      <w:r w:rsidRPr="00010E7A">
        <w:rPr>
          <w:rFonts w:ascii="Arial Narrow" w:hAnsi="Arial Narrow" w:cs="Arial"/>
          <w:b/>
          <w:bCs/>
          <w:sz w:val="16"/>
          <w:szCs w:val="16"/>
        </w:rPr>
        <w:t xml:space="preserve"> Załącznik nr </w:t>
      </w:r>
      <w:r w:rsidR="00173408" w:rsidRPr="00010E7A">
        <w:rPr>
          <w:rFonts w:ascii="Arial Narrow" w:hAnsi="Arial Narrow" w:cs="Arial"/>
          <w:b/>
          <w:bCs/>
          <w:sz w:val="16"/>
          <w:szCs w:val="16"/>
        </w:rPr>
        <w:t>4</w:t>
      </w:r>
      <w:r w:rsidR="00DA6F7E" w:rsidRPr="00010E7A">
        <w:rPr>
          <w:rFonts w:ascii="Arial Narrow" w:hAnsi="Arial Narrow" w:cs="Arial"/>
          <w:b/>
          <w:bCs/>
          <w:sz w:val="16"/>
          <w:szCs w:val="16"/>
        </w:rPr>
        <w:t xml:space="preserve"> </w:t>
      </w:r>
      <w:r w:rsidR="007A5757" w:rsidRPr="00010E7A">
        <w:rPr>
          <w:rFonts w:ascii="Arial Narrow" w:hAnsi="Arial Narrow" w:cs="Arial"/>
          <w:b/>
          <w:bCs/>
          <w:sz w:val="16"/>
          <w:szCs w:val="16"/>
        </w:rPr>
        <w:t xml:space="preserve">do SWZ </w:t>
      </w:r>
      <w:r w:rsidRPr="00010E7A">
        <w:rPr>
          <w:rFonts w:ascii="Arial Narrow" w:hAnsi="Arial Narrow" w:cs="Arial"/>
          <w:sz w:val="16"/>
          <w:szCs w:val="16"/>
        </w:rPr>
        <w:t>- składa się na wezwanie Zamawiającego</w:t>
      </w:r>
      <w:r w:rsidR="0081570F" w:rsidRPr="00010E7A">
        <w:rPr>
          <w:rFonts w:ascii="Arial Narrow" w:hAnsi="Arial Narrow" w:cs="Arial"/>
          <w:sz w:val="16"/>
          <w:szCs w:val="16"/>
        </w:rPr>
        <w:t>.</w:t>
      </w:r>
      <w:bookmarkEnd w:id="7"/>
    </w:p>
    <w:sectPr w:rsidR="00101ABB" w:rsidRPr="00010E7A" w:rsidSect="00BB3B2F">
      <w:footerReference w:type="default" r:id="rId8"/>
      <w:footnotePr>
        <w:numRestart w:val="eachSect"/>
      </w:footnotePr>
      <w:pgSz w:w="11906" w:h="16838" w:code="9"/>
      <w:pgMar w:top="851" w:right="851" w:bottom="851" w:left="851"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085A" w14:textId="77777777" w:rsidR="005C512D" w:rsidRDefault="005C512D" w:rsidP="007F7FC9">
      <w:r>
        <w:separator/>
      </w:r>
    </w:p>
  </w:endnote>
  <w:endnote w:type="continuationSeparator" w:id="0">
    <w:p w14:paraId="446A6A4E" w14:textId="77777777" w:rsidR="005C512D" w:rsidRDefault="005C512D"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Nova Cond">
    <w:charset w:val="00"/>
    <w:family w:val="swiss"/>
    <w:pitch w:val="variable"/>
    <w:sig w:usb0="0000028F"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sdt>
            <w:sdtPr>
              <w:id w:val="-336464881"/>
              <w:docPartObj>
                <w:docPartGallery w:val="Page Numbers (Bottom of Page)"/>
                <w:docPartUnique/>
              </w:docPartObj>
            </w:sdtPr>
            <w:sdtContent>
              <w:sdt>
                <w:sdtPr>
                  <w:id w:val="1218553493"/>
                  <w:docPartObj>
                    <w:docPartGallery w:val="Page Numbers (Top of Page)"/>
                    <w:docPartUnique/>
                  </w:docPartObj>
                </w:sdtPr>
                <w:sdtContent>
                  <w:bookmarkStart w:id="9" w:name="_Hlk161251168" w:displacedByCustomXml="next"/>
                  <w:bookmarkStart w:id="10" w:name="_Hlk161251258" w:displacedByCustomXml="next"/>
                  <w:sdt>
                    <w:sdtPr>
                      <w:id w:val="-444001328"/>
                      <w:docPartObj>
                        <w:docPartGallery w:val="Page Numbers (Bottom of Page)"/>
                        <w:docPartUnique/>
                      </w:docPartObj>
                    </w:sdtPr>
                    <w:sdtContent>
                      <w:sdt>
                        <w:sdtPr>
                          <w:id w:val="1672612499"/>
                          <w:docPartObj>
                            <w:docPartGallery w:val="Page Numbers (Top of Page)"/>
                            <w:docPartUnique/>
                          </w:docPartObj>
                        </w:sdtPr>
                        <w:sdtContent>
                          <w:p w14:paraId="7A251C96" w14:textId="511FD07E" w:rsidR="00A00FDB" w:rsidRDefault="00A00FDB" w:rsidP="00A00FDB">
                            <w:pPr>
                              <w:pStyle w:val="Stopka"/>
                              <w:spacing w:before="0" w:after="0"/>
                              <w:jc w:val="center"/>
                            </w:pPr>
                          </w:p>
                          <w:p w14:paraId="0DE93AAB" w14:textId="07420598" w:rsidR="00412F12" w:rsidRDefault="00A00FDB" w:rsidP="00A00FDB">
                            <w:pPr>
                              <w:pStyle w:val="Stopka"/>
                              <w:spacing w:before="0" w:after="0"/>
                              <w:jc w:val="center"/>
                            </w:pPr>
                            <w:r w:rsidRPr="00A22894">
                              <w:rPr>
                                <w:rFonts w:ascii="Arial Narrow" w:hAnsi="Arial Narrow"/>
                                <w:sz w:val="16"/>
                                <w:szCs w:val="16"/>
                              </w:rPr>
                              <w:t xml:space="preserve">Strona </w:t>
                            </w:r>
                            <w:r w:rsidRPr="00A22894">
                              <w:rPr>
                                <w:rFonts w:ascii="Arial Narrow" w:hAnsi="Arial Narrow"/>
                                <w:b/>
                                <w:bCs/>
                                <w:sz w:val="16"/>
                                <w:szCs w:val="16"/>
                              </w:rPr>
                              <w:fldChar w:fldCharType="begin"/>
                            </w:r>
                            <w:r w:rsidRPr="00A22894">
                              <w:rPr>
                                <w:rFonts w:ascii="Arial Narrow" w:hAnsi="Arial Narrow"/>
                                <w:b/>
                                <w:bCs/>
                                <w:sz w:val="16"/>
                                <w:szCs w:val="16"/>
                              </w:rPr>
                              <w:instrText>PAGE</w:instrText>
                            </w:r>
                            <w:r w:rsidRPr="00A22894">
                              <w:rPr>
                                <w:rFonts w:ascii="Arial Narrow" w:hAnsi="Arial Narrow"/>
                                <w:b/>
                                <w:bCs/>
                                <w:sz w:val="16"/>
                                <w:szCs w:val="16"/>
                              </w:rPr>
                              <w:fldChar w:fldCharType="separate"/>
                            </w:r>
                            <w:r w:rsidRPr="00A22894">
                              <w:rPr>
                                <w:rFonts w:ascii="Arial Narrow" w:hAnsi="Arial Narrow"/>
                                <w:b/>
                                <w:bCs/>
                                <w:sz w:val="16"/>
                                <w:szCs w:val="16"/>
                              </w:rPr>
                              <w:t>1</w:t>
                            </w:r>
                            <w:r w:rsidRPr="00A22894">
                              <w:rPr>
                                <w:rFonts w:ascii="Arial Narrow" w:hAnsi="Arial Narrow"/>
                                <w:b/>
                                <w:bCs/>
                                <w:sz w:val="16"/>
                                <w:szCs w:val="16"/>
                              </w:rPr>
                              <w:fldChar w:fldCharType="end"/>
                            </w:r>
                            <w:r w:rsidRPr="00A22894">
                              <w:rPr>
                                <w:rFonts w:ascii="Arial Narrow" w:hAnsi="Arial Narrow"/>
                                <w:sz w:val="16"/>
                                <w:szCs w:val="16"/>
                              </w:rPr>
                              <w:t xml:space="preserve"> z </w:t>
                            </w:r>
                            <w:r w:rsidRPr="00A22894">
                              <w:rPr>
                                <w:rFonts w:ascii="Arial Narrow" w:hAnsi="Arial Narrow"/>
                                <w:b/>
                                <w:bCs/>
                                <w:sz w:val="16"/>
                                <w:szCs w:val="16"/>
                              </w:rPr>
                              <w:fldChar w:fldCharType="begin"/>
                            </w:r>
                            <w:r w:rsidRPr="00A22894">
                              <w:rPr>
                                <w:rFonts w:ascii="Arial Narrow" w:hAnsi="Arial Narrow"/>
                                <w:b/>
                                <w:bCs/>
                                <w:sz w:val="16"/>
                                <w:szCs w:val="16"/>
                              </w:rPr>
                              <w:instrText>NUMPAGES</w:instrText>
                            </w:r>
                            <w:r w:rsidRPr="00A22894">
                              <w:rPr>
                                <w:rFonts w:ascii="Arial Narrow" w:hAnsi="Arial Narrow"/>
                                <w:b/>
                                <w:bCs/>
                                <w:sz w:val="16"/>
                                <w:szCs w:val="16"/>
                              </w:rPr>
                              <w:fldChar w:fldCharType="separate"/>
                            </w:r>
                            <w:r w:rsidRPr="00A22894">
                              <w:rPr>
                                <w:rFonts w:ascii="Arial Narrow" w:hAnsi="Arial Narrow"/>
                                <w:b/>
                                <w:bCs/>
                                <w:sz w:val="16"/>
                                <w:szCs w:val="16"/>
                              </w:rPr>
                              <w:t>3</w:t>
                            </w:r>
                            <w:r w:rsidRPr="00A22894">
                              <w:rPr>
                                <w:rFonts w:ascii="Arial Narrow" w:hAnsi="Arial Narrow"/>
                                <w:b/>
                                <w:bCs/>
                                <w:sz w:val="16"/>
                                <w:szCs w:val="16"/>
                              </w:rPr>
                              <w:fldChar w:fldCharType="end"/>
                            </w:r>
                          </w:p>
                        </w:sdtContent>
                      </w:sdt>
                    </w:sdtContent>
                  </w:sdt>
                  <w:bookmarkEnd w:id="9" w:displacedByCustomXml="next"/>
                  <w:bookmarkEnd w:id="10" w:displacedByCustomXml="nex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14E3" w14:textId="77777777" w:rsidR="005C512D" w:rsidRDefault="005C512D" w:rsidP="007F7FC9">
      <w:r>
        <w:separator/>
      </w:r>
    </w:p>
  </w:footnote>
  <w:footnote w:type="continuationSeparator" w:id="0">
    <w:p w14:paraId="304582FF" w14:textId="77777777" w:rsidR="005C512D" w:rsidRDefault="005C512D" w:rsidP="007F7FC9">
      <w:r>
        <w:continuationSeparator/>
      </w:r>
    </w:p>
  </w:footnote>
  <w:footnote w:id="1">
    <w:p w14:paraId="320FF345" w14:textId="564C6875" w:rsidR="00003ADB" w:rsidRPr="00A22894" w:rsidRDefault="00003ADB" w:rsidP="00003ADB">
      <w:pPr>
        <w:pStyle w:val="Tekstprzypisudolnego"/>
        <w:spacing w:before="0" w:after="0"/>
        <w:rPr>
          <w:rFonts w:ascii="Arial Narrow" w:hAnsi="Arial Narrow" w:cs="Arial"/>
          <w:sz w:val="16"/>
          <w:szCs w:val="16"/>
        </w:rPr>
      </w:pPr>
      <w:r w:rsidRPr="00A22894">
        <w:rPr>
          <w:rStyle w:val="Odwoanieprzypisudolnego"/>
          <w:rFonts w:ascii="Arial Narrow" w:hAnsi="Arial Narrow" w:cs="Arial"/>
          <w:sz w:val="16"/>
          <w:szCs w:val="16"/>
        </w:rPr>
        <w:footnoteRef/>
      </w:r>
      <w:r w:rsidRPr="00A22894">
        <w:rPr>
          <w:rFonts w:ascii="Arial Narrow" w:hAnsi="Arial Narrow" w:cs="Arial"/>
          <w:sz w:val="16"/>
          <w:szCs w:val="16"/>
        </w:rPr>
        <w:t xml:space="preserve"> Wypełnić adekwatnie do treści warunku określonego w §</w:t>
      </w:r>
      <w:r w:rsidR="00195908" w:rsidRPr="00A22894">
        <w:rPr>
          <w:rFonts w:ascii="Arial Narrow" w:hAnsi="Arial Narrow" w:cs="Arial"/>
          <w:sz w:val="16"/>
          <w:szCs w:val="16"/>
        </w:rPr>
        <w:t xml:space="preserve"> 7</w:t>
      </w:r>
      <w:r w:rsidRPr="00A22894">
        <w:rPr>
          <w:rFonts w:ascii="Arial Narrow" w:hAnsi="Arial Narrow" w:cs="Arial"/>
          <w:sz w:val="16"/>
          <w:szCs w:val="16"/>
        </w:rPr>
        <w:t xml:space="preserve"> ust. 2 pkt 4 </w:t>
      </w:r>
      <w:proofErr w:type="spellStart"/>
      <w:r w:rsidR="00AF5A91">
        <w:rPr>
          <w:rFonts w:ascii="Arial Narrow" w:hAnsi="Arial Narrow" w:cs="Arial"/>
          <w:sz w:val="16"/>
          <w:szCs w:val="16"/>
        </w:rPr>
        <w:t>p</w:t>
      </w:r>
      <w:r w:rsidRPr="00A22894">
        <w:rPr>
          <w:rFonts w:ascii="Arial Narrow" w:hAnsi="Arial Narrow" w:cs="Arial"/>
          <w:sz w:val="16"/>
          <w:szCs w:val="16"/>
        </w:rPr>
        <w:t>pkt</w:t>
      </w:r>
      <w:proofErr w:type="spellEnd"/>
      <w:r w:rsidRPr="00A22894">
        <w:rPr>
          <w:rFonts w:ascii="Arial Narrow" w:hAnsi="Arial Narrow" w:cs="Arial"/>
          <w:sz w:val="16"/>
          <w:szCs w:val="16"/>
        </w:rPr>
        <w:t xml:space="preserve"> 4.2. lit. a SWZ,</w:t>
      </w:r>
    </w:p>
  </w:footnote>
  <w:footnote w:id="2">
    <w:p w14:paraId="6ACA0427" w14:textId="0EC01D95" w:rsidR="00A759B1" w:rsidRPr="00A22894" w:rsidRDefault="00A759B1" w:rsidP="00A759B1">
      <w:pPr>
        <w:pStyle w:val="Tekstprzypisudolnego"/>
        <w:spacing w:before="0" w:after="0" w:line="240" w:lineRule="auto"/>
        <w:ind w:left="84" w:hanging="84"/>
        <w:rPr>
          <w:rFonts w:ascii="Arial Narrow" w:hAnsi="Arial Narrow"/>
          <w:sz w:val="16"/>
          <w:szCs w:val="16"/>
        </w:rPr>
      </w:pPr>
      <w:r w:rsidRPr="00A22894">
        <w:rPr>
          <w:rStyle w:val="Odwoanieprzypisudolnego"/>
          <w:rFonts w:ascii="Arial Narrow" w:hAnsi="Arial Narrow"/>
          <w:sz w:val="16"/>
          <w:szCs w:val="16"/>
        </w:rPr>
        <w:footnoteRef/>
      </w:r>
      <w:r w:rsidRPr="00A22894">
        <w:rPr>
          <w:rFonts w:ascii="Arial Narrow" w:hAnsi="Arial Narrow"/>
          <w:sz w:val="16"/>
          <w:szCs w:val="16"/>
        </w:rPr>
        <w:t xml:space="preserve"> Zgodnie z art. 15a ustawy Prawo budowlane - dotyczy kierownik</w:t>
      </w:r>
      <w:r w:rsidR="00A22894">
        <w:rPr>
          <w:rFonts w:ascii="Arial Narrow" w:hAnsi="Arial Narrow"/>
          <w:sz w:val="16"/>
          <w:szCs w:val="16"/>
        </w:rPr>
        <w:t>a</w:t>
      </w:r>
      <w:r w:rsidRPr="00A22894">
        <w:rPr>
          <w:rFonts w:ascii="Arial Narrow" w:hAnsi="Arial Narrow"/>
          <w:sz w:val="16"/>
          <w:szCs w:val="16"/>
        </w:rPr>
        <w:t xml:space="preserve"> robót/budowy, o który</w:t>
      </w:r>
      <w:r w:rsidR="00A22894">
        <w:rPr>
          <w:rFonts w:ascii="Arial Narrow" w:hAnsi="Arial Narrow"/>
          <w:sz w:val="16"/>
          <w:szCs w:val="16"/>
        </w:rPr>
        <w:t>m</w:t>
      </w:r>
      <w:r w:rsidRPr="00A22894">
        <w:rPr>
          <w:rFonts w:ascii="Arial Narrow" w:hAnsi="Arial Narrow"/>
          <w:sz w:val="16"/>
          <w:szCs w:val="16"/>
        </w:rPr>
        <w:t xml:space="preserve"> mowa w §</w:t>
      </w:r>
      <w:r w:rsidR="00A00FDB" w:rsidRPr="00A22894">
        <w:rPr>
          <w:rFonts w:ascii="Arial Narrow" w:hAnsi="Arial Narrow"/>
          <w:sz w:val="16"/>
          <w:szCs w:val="16"/>
        </w:rPr>
        <w:t xml:space="preserve"> </w:t>
      </w:r>
      <w:r w:rsidR="00195908" w:rsidRPr="00A22894">
        <w:rPr>
          <w:rFonts w:ascii="Arial Narrow" w:hAnsi="Arial Narrow"/>
          <w:sz w:val="16"/>
          <w:szCs w:val="16"/>
        </w:rPr>
        <w:t>7</w:t>
      </w:r>
      <w:r w:rsidRPr="00A22894">
        <w:rPr>
          <w:rFonts w:ascii="Arial Narrow" w:hAnsi="Arial Narrow"/>
          <w:sz w:val="16"/>
          <w:szCs w:val="16"/>
        </w:rPr>
        <w:t xml:space="preserve"> ust.2 pkt 4 </w:t>
      </w:r>
      <w:proofErr w:type="spellStart"/>
      <w:r w:rsidRPr="00A22894">
        <w:rPr>
          <w:rFonts w:ascii="Arial Narrow" w:hAnsi="Arial Narrow"/>
          <w:sz w:val="16"/>
          <w:szCs w:val="16"/>
        </w:rPr>
        <w:t>ppkt</w:t>
      </w:r>
      <w:proofErr w:type="spellEnd"/>
      <w:r w:rsidRPr="00A22894">
        <w:rPr>
          <w:rFonts w:ascii="Arial Narrow" w:hAnsi="Arial Narrow"/>
          <w:sz w:val="16"/>
          <w:szCs w:val="16"/>
        </w:rPr>
        <w:t xml:space="preserve"> 4.2 SWZ.</w:t>
      </w:r>
    </w:p>
  </w:footnote>
  <w:footnote w:id="3">
    <w:p w14:paraId="3FA429AC" w14:textId="249F8B97" w:rsidR="00412F12" w:rsidRPr="00A22894" w:rsidRDefault="00412F12" w:rsidP="00E700D5">
      <w:pPr>
        <w:pStyle w:val="Tekstprzypisudolnego"/>
        <w:spacing w:before="0" w:after="0" w:line="240" w:lineRule="auto"/>
        <w:ind w:left="98" w:hanging="98"/>
        <w:rPr>
          <w:rFonts w:ascii="Arial Narrow" w:hAnsi="Arial Narrow" w:cs="Arial"/>
          <w:sz w:val="16"/>
          <w:szCs w:val="16"/>
        </w:rPr>
      </w:pPr>
      <w:r w:rsidRPr="00A22894">
        <w:rPr>
          <w:rStyle w:val="Odwoanieprzypisudolnego"/>
          <w:rFonts w:ascii="Arial Narrow" w:hAnsi="Arial Narrow" w:cs="Arial"/>
          <w:sz w:val="16"/>
          <w:szCs w:val="16"/>
        </w:rPr>
        <w:footnoteRef/>
      </w:r>
      <w:r w:rsidRPr="00A22894">
        <w:rPr>
          <w:rFonts w:ascii="Arial Narrow" w:hAnsi="Arial Narrow" w:cs="Arial"/>
          <w:sz w:val="16"/>
          <w:szCs w:val="16"/>
        </w:rPr>
        <w:t xml:space="preserve"> </w:t>
      </w:r>
      <w:r w:rsidRPr="00A22894">
        <w:rPr>
          <w:rFonts w:ascii="Arial Narrow" w:hAnsi="Arial Narrow" w:cs="Arial"/>
          <w:b/>
          <w:sz w:val="16"/>
          <w:szCs w:val="16"/>
        </w:rPr>
        <w:t>Podpis zaufany</w:t>
      </w:r>
      <w:r w:rsidRPr="00A22894">
        <w:rPr>
          <w:rFonts w:ascii="Arial Narrow" w:hAnsi="Arial Narrow" w:cs="Arial"/>
          <w:sz w:val="16"/>
          <w:szCs w:val="16"/>
        </w:rPr>
        <w:t> - podpis elektroniczny, którego autentyczność i integralność są zapewniane przy użyciu pieczęci elektronicznej ministra właściwego do spraw informatyzacji</w:t>
      </w:r>
      <w:r w:rsidR="00E700D5" w:rsidRPr="00A22894">
        <w:rPr>
          <w:rFonts w:ascii="Arial Narrow" w:hAnsi="Arial Narrow" w:cs="Arial"/>
          <w:sz w:val="16"/>
          <w:szCs w:val="16"/>
        </w:rPr>
        <w:t>.</w:t>
      </w:r>
    </w:p>
  </w:footnote>
  <w:footnote w:id="4">
    <w:p w14:paraId="17DF7E22" w14:textId="76C5FD9E" w:rsidR="00412F12" w:rsidRPr="00314030" w:rsidRDefault="00412F12" w:rsidP="00E700D5">
      <w:pPr>
        <w:pStyle w:val="Tekstprzypisudolnego"/>
        <w:spacing w:before="0" w:after="0" w:line="240" w:lineRule="auto"/>
        <w:ind w:left="98" w:hanging="98"/>
        <w:rPr>
          <w:rFonts w:ascii="Arial Narrow" w:hAnsi="Arial Narrow"/>
          <w:sz w:val="16"/>
          <w:szCs w:val="16"/>
        </w:rPr>
      </w:pPr>
      <w:r w:rsidRPr="00A22894">
        <w:rPr>
          <w:rStyle w:val="Odwoanieprzypisudolnego"/>
          <w:rFonts w:ascii="Arial Narrow" w:hAnsi="Arial Narrow" w:cs="Arial"/>
          <w:sz w:val="16"/>
          <w:szCs w:val="16"/>
        </w:rPr>
        <w:footnoteRef/>
      </w:r>
      <w:r w:rsidRPr="00A22894">
        <w:rPr>
          <w:rFonts w:ascii="Arial Narrow" w:hAnsi="Arial Narrow" w:cs="Arial"/>
          <w:sz w:val="16"/>
          <w:szCs w:val="16"/>
        </w:rPr>
        <w:t xml:space="preserve"> </w:t>
      </w:r>
      <w:r w:rsidR="00E700D5" w:rsidRPr="00A22894">
        <w:rPr>
          <w:rFonts w:ascii="Arial Narrow" w:hAnsi="Arial Narrow" w:cs="Arial"/>
          <w:b/>
          <w:sz w:val="16"/>
          <w:szCs w:val="16"/>
        </w:rPr>
        <w:t>P</w:t>
      </w:r>
      <w:r w:rsidRPr="00A22894">
        <w:rPr>
          <w:rFonts w:ascii="Arial Narrow" w:hAnsi="Arial Narrow" w:cs="Arial"/>
          <w:b/>
          <w:sz w:val="16"/>
          <w:szCs w:val="16"/>
        </w:rPr>
        <w:t>odpis osobisty</w:t>
      </w:r>
      <w:r w:rsidRPr="00A22894">
        <w:rPr>
          <w:rFonts w:ascii="Arial Narrow" w:hAnsi="Arial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E700D5" w:rsidRPr="00A22894">
        <w:rPr>
          <w:rFonts w:ascii="Arial Narrow" w:hAnsi="Arial Narrow"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2"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15:restartNumberingAfterBreak="0">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4"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6"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7" w15:restartNumberingAfterBreak="0">
    <w:nsid w:val="5DC810A1"/>
    <w:multiLevelType w:val="hybridMultilevel"/>
    <w:tmpl w:val="EF7AD818"/>
    <w:lvl w:ilvl="0" w:tplc="B1FA331A">
      <w:start w:val="1"/>
      <w:numFmt w:val="bullet"/>
      <w:lvlText w:val="-"/>
      <w:lvlJc w:val="left"/>
      <w:pPr>
        <w:ind w:left="3026" w:hanging="360"/>
      </w:pPr>
      <w:rPr>
        <w:rFonts w:ascii="Arial Nova Cond" w:hAnsi="Arial Nova Cond" w:hint="default"/>
      </w:rPr>
    </w:lvl>
    <w:lvl w:ilvl="1" w:tplc="04150003" w:tentative="1">
      <w:start w:val="1"/>
      <w:numFmt w:val="bullet"/>
      <w:lvlText w:val="o"/>
      <w:lvlJc w:val="left"/>
      <w:pPr>
        <w:ind w:left="3746" w:hanging="360"/>
      </w:pPr>
      <w:rPr>
        <w:rFonts w:ascii="Courier New" w:hAnsi="Courier New" w:cs="Courier New" w:hint="default"/>
      </w:rPr>
    </w:lvl>
    <w:lvl w:ilvl="2" w:tplc="04150005">
      <w:start w:val="1"/>
      <w:numFmt w:val="bullet"/>
      <w:lvlText w:val=""/>
      <w:lvlJc w:val="left"/>
      <w:pPr>
        <w:ind w:left="4466" w:hanging="360"/>
      </w:pPr>
      <w:rPr>
        <w:rFonts w:ascii="Wingdings" w:hAnsi="Wingdings" w:hint="default"/>
      </w:rPr>
    </w:lvl>
    <w:lvl w:ilvl="3" w:tplc="04150001" w:tentative="1">
      <w:start w:val="1"/>
      <w:numFmt w:val="bullet"/>
      <w:lvlText w:val=""/>
      <w:lvlJc w:val="left"/>
      <w:pPr>
        <w:ind w:left="5186" w:hanging="360"/>
      </w:pPr>
      <w:rPr>
        <w:rFonts w:ascii="Symbol" w:hAnsi="Symbol" w:hint="default"/>
      </w:rPr>
    </w:lvl>
    <w:lvl w:ilvl="4" w:tplc="04150003" w:tentative="1">
      <w:start w:val="1"/>
      <w:numFmt w:val="bullet"/>
      <w:lvlText w:val="o"/>
      <w:lvlJc w:val="left"/>
      <w:pPr>
        <w:ind w:left="5906" w:hanging="360"/>
      </w:pPr>
      <w:rPr>
        <w:rFonts w:ascii="Courier New" w:hAnsi="Courier New" w:cs="Courier New" w:hint="default"/>
      </w:rPr>
    </w:lvl>
    <w:lvl w:ilvl="5" w:tplc="04150005" w:tentative="1">
      <w:start w:val="1"/>
      <w:numFmt w:val="bullet"/>
      <w:lvlText w:val=""/>
      <w:lvlJc w:val="left"/>
      <w:pPr>
        <w:ind w:left="6626" w:hanging="360"/>
      </w:pPr>
      <w:rPr>
        <w:rFonts w:ascii="Wingdings" w:hAnsi="Wingdings" w:hint="default"/>
      </w:rPr>
    </w:lvl>
    <w:lvl w:ilvl="6" w:tplc="04150001" w:tentative="1">
      <w:start w:val="1"/>
      <w:numFmt w:val="bullet"/>
      <w:lvlText w:val=""/>
      <w:lvlJc w:val="left"/>
      <w:pPr>
        <w:ind w:left="7346" w:hanging="360"/>
      </w:pPr>
      <w:rPr>
        <w:rFonts w:ascii="Symbol" w:hAnsi="Symbol" w:hint="default"/>
      </w:rPr>
    </w:lvl>
    <w:lvl w:ilvl="7" w:tplc="04150003" w:tentative="1">
      <w:start w:val="1"/>
      <w:numFmt w:val="bullet"/>
      <w:lvlText w:val="o"/>
      <w:lvlJc w:val="left"/>
      <w:pPr>
        <w:ind w:left="8066" w:hanging="360"/>
      </w:pPr>
      <w:rPr>
        <w:rFonts w:ascii="Courier New" w:hAnsi="Courier New" w:cs="Courier New" w:hint="default"/>
      </w:rPr>
    </w:lvl>
    <w:lvl w:ilvl="8" w:tplc="04150005" w:tentative="1">
      <w:start w:val="1"/>
      <w:numFmt w:val="bullet"/>
      <w:lvlText w:val=""/>
      <w:lvlJc w:val="left"/>
      <w:pPr>
        <w:ind w:left="8786" w:hanging="360"/>
      </w:pPr>
      <w:rPr>
        <w:rFonts w:ascii="Wingdings" w:hAnsi="Wingdings" w:hint="default"/>
      </w:rPr>
    </w:lvl>
  </w:abstractNum>
  <w:abstractNum w:abstractNumId="238"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9"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0"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1"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2"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606677C2"/>
    <w:multiLevelType w:val="multilevel"/>
    <w:tmpl w:val="3DA2EF88"/>
    <w:lvl w:ilvl="0">
      <w:start w:val="1"/>
      <w:numFmt w:val="decimal"/>
      <w:lvlText w:val="%1."/>
      <w:lvlJc w:val="left"/>
      <w:pPr>
        <w:ind w:left="360" w:hanging="360"/>
      </w:pPr>
      <w:rPr>
        <w:rFonts w:hint="default"/>
        <w:b w:val="0"/>
      </w:rPr>
    </w:lvl>
    <w:lvl w:ilvl="1">
      <w:start w:val="1"/>
      <w:numFmt w:val="decimal"/>
      <w:lvlText w:val="%1.%2."/>
      <w:lvlJc w:val="left"/>
      <w:pPr>
        <w:ind w:left="5682"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4"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5"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6"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7"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9"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0"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3"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4"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5"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6"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7"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8"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9"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0"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1"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2"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4"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7"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8"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9"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0"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1"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2"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3"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4"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5"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6"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7"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8"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9"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0"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1"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2"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3"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4"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6"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7"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8"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9"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0"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1"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2"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3"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4"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5"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6"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7"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8"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9"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0"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1"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2"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3"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4"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3922663">
    <w:abstractNumId w:val="140"/>
  </w:num>
  <w:num w:numId="2" w16cid:durableId="1671718373">
    <w:abstractNumId w:val="189"/>
  </w:num>
  <w:num w:numId="3" w16cid:durableId="2053310249">
    <w:abstractNumId w:val="172"/>
  </w:num>
  <w:num w:numId="4" w16cid:durableId="1672637920">
    <w:abstractNumId w:val="74"/>
  </w:num>
  <w:num w:numId="5" w16cid:durableId="1659579602">
    <w:abstractNumId w:val="49"/>
  </w:num>
  <w:num w:numId="6" w16cid:durableId="1454179631">
    <w:abstractNumId w:val="103"/>
  </w:num>
  <w:num w:numId="7" w16cid:durableId="401027180">
    <w:abstractNumId w:val="76"/>
  </w:num>
  <w:num w:numId="8" w16cid:durableId="361830160">
    <w:abstractNumId w:val="152"/>
  </w:num>
  <w:num w:numId="9" w16cid:durableId="1918975912">
    <w:abstractNumId w:val="1"/>
  </w:num>
  <w:num w:numId="10" w16cid:durableId="1033074887">
    <w:abstractNumId w:val="288"/>
  </w:num>
  <w:num w:numId="11" w16cid:durableId="1150052520">
    <w:abstractNumId w:val="186"/>
  </w:num>
  <w:num w:numId="12" w16cid:durableId="774977420">
    <w:abstractNumId w:val="263"/>
  </w:num>
  <w:num w:numId="13" w16cid:durableId="103891496">
    <w:abstractNumId w:val="126"/>
  </w:num>
  <w:num w:numId="14" w16cid:durableId="443887644">
    <w:abstractNumId w:val="60"/>
  </w:num>
  <w:num w:numId="15" w16cid:durableId="1608658476">
    <w:abstractNumId w:val="146"/>
  </w:num>
  <w:num w:numId="16" w16cid:durableId="1913654974">
    <w:abstractNumId w:val="71"/>
  </w:num>
  <w:num w:numId="17" w16cid:durableId="236325975">
    <w:abstractNumId w:val="12"/>
  </w:num>
  <w:num w:numId="18" w16cid:durableId="2021202223">
    <w:abstractNumId w:val="179"/>
  </w:num>
  <w:num w:numId="19" w16cid:durableId="471367160">
    <w:abstractNumId w:val="123"/>
  </w:num>
  <w:num w:numId="20" w16cid:durableId="812478503">
    <w:abstractNumId w:val="120"/>
  </w:num>
  <w:num w:numId="21" w16cid:durableId="1830706518">
    <w:abstractNumId w:val="82"/>
  </w:num>
  <w:num w:numId="22" w16cid:durableId="1817063423">
    <w:abstractNumId w:val="130"/>
  </w:num>
  <w:num w:numId="23" w16cid:durableId="842818804">
    <w:abstractNumId w:val="166"/>
  </w:num>
  <w:num w:numId="24" w16cid:durableId="1501774424">
    <w:abstractNumId w:val="137"/>
  </w:num>
  <w:num w:numId="25" w16cid:durableId="440222290">
    <w:abstractNumId w:val="302"/>
  </w:num>
  <w:num w:numId="26" w16cid:durableId="2003586492">
    <w:abstractNumId w:val="98"/>
  </w:num>
  <w:num w:numId="27" w16cid:durableId="435830201">
    <w:abstractNumId w:val="58"/>
  </w:num>
  <w:num w:numId="28" w16cid:durableId="1319580616">
    <w:abstractNumId w:val="214"/>
  </w:num>
  <w:num w:numId="29" w16cid:durableId="384255066">
    <w:abstractNumId w:val="109"/>
  </w:num>
  <w:num w:numId="30" w16cid:durableId="1461151937">
    <w:abstractNumId w:val="81"/>
  </w:num>
  <w:num w:numId="31" w16cid:durableId="1739399464">
    <w:abstractNumId w:val="217"/>
  </w:num>
  <w:num w:numId="32" w16cid:durableId="1578708890">
    <w:abstractNumId w:val="290"/>
  </w:num>
  <w:num w:numId="33" w16cid:durableId="930699807">
    <w:abstractNumId w:val="16"/>
  </w:num>
  <w:num w:numId="34" w16cid:durableId="964389869">
    <w:abstractNumId w:val="84"/>
  </w:num>
  <w:num w:numId="35" w16cid:durableId="887573183">
    <w:abstractNumId w:val="77"/>
  </w:num>
  <w:num w:numId="36" w16cid:durableId="564530202">
    <w:abstractNumId w:val="73"/>
  </w:num>
  <w:num w:numId="37" w16cid:durableId="1587884645">
    <w:abstractNumId w:val="29"/>
  </w:num>
  <w:num w:numId="38" w16cid:durableId="1724985592">
    <w:abstractNumId w:val="177"/>
  </w:num>
  <w:num w:numId="39" w16cid:durableId="658851411">
    <w:abstractNumId w:val="164"/>
  </w:num>
  <w:num w:numId="40" w16cid:durableId="1026295081">
    <w:abstractNumId w:val="175"/>
  </w:num>
  <w:num w:numId="41" w16cid:durableId="1628001892">
    <w:abstractNumId w:val="195"/>
  </w:num>
  <w:num w:numId="42" w16cid:durableId="737484937">
    <w:abstractNumId w:val="287"/>
  </w:num>
  <w:num w:numId="43" w16cid:durableId="566186523">
    <w:abstractNumId w:val="139"/>
  </w:num>
  <w:num w:numId="44" w16cid:durableId="1571185553">
    <w:abstractNumId w:val="228"/>
  </w:num>
  <w:num w:numId="45" w16cid:durableId="1515805024">
    <w:abstractNumId w:val="135"/>
  </w:num>
  <w:num w:numId="46" w16cid:durableId="396170992">
    <w:abstractNumId w:val="117"/>
  </w:num>
  <w:num w:numId="47" w16cid:durableId="1328091984">
    <w:abstractNumId w:val="162"/>
  </w:num>
  <w:num w:numId="48" w16cid:durableId="840850168">
    <w:abstractNumId w:val="174"/>
  </w:num>
  <w:num w:numId="49" w16cid:durableId="844516327">
    <w:abstractNumId w:val="125"/>
  </w:num>
  <w:num w:numId="50" w16cid:durableId="1766731153">
    <w:abstractNumId w:val="160"/>
  </w:num>
  <w:num w:numId="51" w16cid:durableId="2053731211">
    <w:abstractNumId w:val="63"/>
  </w:num>
  <w:num w:numId="52" w16cid:durableId="367803149">
    <w:abstractNumId w:val="65"/>
  </w:num>
  <w:num w:numId="53" w16cid:durableId="348526424">
    <w:abstractNumId w:val="215"/>
  </w:num>
  <w:num w:numId="54" w16cid:durableId="1169907734">
    <w:abstractNumId w:val="176"/>
  </w:num>
  <w:num w:numId="55" w16cid:durableId="525290383">
    <w:abstractNumId w:val="276"/>
  </w:num>
  <w:num w:numId="56" w16cid:durableId="2135827278">
    <w:abstractNumId w:val="268"/>
  </w:num>
  <w:num w:numId="57" w16cid:durableId="737247227">
    <w:abstractNumId w:val="220"/>
  </w:num>
  <w:num w:numId="58" w16cid:durableId="774522109">
    <w:abstractNumId w:val="167"/>
  </w:num>
  <w:num w:numId="59" w16cid:durableId="1832481057">
    <w:abstractNumId w:val="83"/>
  </w:num>
  <w:num w:numId="60" w16cid:durableId="490173071">
    <w:abstractNumId w:val="69"/>
  </w:num>
  <w:num w:numId="61" w16cid:durableId="577862282">
    <w:abstractNumId w:val="280"/>
  </w:num>
  <w:num w:numId="62" w16cid:durableId="1089275615">
    <w:abstractNumId w:val="260"/>
  </w:num>
  <w:num w:numId="63" w16cid:durableId="913662105">
    <w:abstractNumId w:val="62"/>
  </w:num>
  <w:num w:numId="64" w16cid:durableId="1395354494">
    <w:abstractNumId w:val="298"/>
  </w:num>
  <w:num w:numId="65" w16cid:durableId="1390376451">
    <w:abstractNumId w:val="156"/>
  </w:num>
  <w:num w:numId="66" w16cid:durableId="833296904">
    <w:abstractNumId w:val="138"/>
  </w:num>
  <w:num w:numId="67" w16cid:durableId="212234448">
    <w:abstractNumId w:val="79"/>
  </w:num>
  <w:num w:numId="68" w16cid:durableId="2105496175">
    <w:abstractNumId w:val="221"/>
  </w:num>
  <w:num w:numId="69" w16cid:durableId="1845587018">
    <w:abstractNumId w:val="212"/>
  </w:num>
  <w:num w:numId="70" w16cid:durableId="1372412204">
    <w:abstractNumId w:val="269"/>
  </w:num>
  <w:num w:numId="71" w16cid:durableId="2024740479">
    <w:abstractNumId w:val="254"/>
  </w:num>
  <w:num w:numId="72" w16cid:durableId="407309505">
    <w:abstractNumId w:val="104"/>
  </w:num>
  <w:num w:numId="73" w16cid:durableId="1414208172">
    <w:abstractNumId w:val="293"/>
  </w:num>
  <w:num w:numId="74" w16cid:durableId="45498657">
    <w:abstractNumId w:val="277"/>
  </w:num>
  <w:num w:numId="75" w16cid:durableId="118687320">
    <w:abstractNumId w:val="303"/>
  </w:num>
  <w:num w:numId="76" w16cid:durableId="1814831747">
    <w:abstractNumId w:val="54"/>
  </w:num>
  <w:num w:numId="77" w16cid:durableId="1695307449">
    <w:abstractNumId w:val="170"/>
  </w:num>
  <w:num w:numId="78" w16cid:durableId="1145050753">
    <w:abstractNumId w:val="200"/>
  </w:num>
  <w:num w:numId="79" w16cid:durableId="1085348503">
    <w:abstractNumId w:val="86"/>
  </w:num>
  <w:num w:numId="80" w16cid:durableId="74086395">
    <w:abstractNumId w:val="222"/>
  </w:num>
  <w:num w:numId="81" w16cid:durableId="822160844">
    <w:abstractNumId w:val="180"/>
  </w:num>
  <w:num w:numId="82" w16cid:durableId="638462999">
    <w:abstractNumId w:val="252"/>
  </w:num>
  <w:num w:numId="83" w16cid:durableId="1225409971">
    <w:abstractNumId w:val="173"/>
  </w:num>
  <w:num w:numId="84" w16cid:durableId="189222349">
    <w:abstractNumId w:val="75"/>
  </w:num>
  <w:num w:numId="85" w16cid:durableId="36589855">
    <w:abstractNumId w:val="161"/>
  </w:num>
  <w:num w:numId="86" w16cid:durableId="625159039">
    <w:abstractNumId w:val="150"/>
  </w:num>
  <w:num w:numId="87" w16cid:durableId="2073651993">
    <w:abstractNumId w:val="183"/>
  </w:num>
  <w:num w:numId="88" w16cid:durableId="2085106294">
    <w:abstractNumId w:val="190"/>
  </w:num>
  <w:num w:numId="89" w16cid:durableId="498545520">
    <w:abstractNumId w:val="136"/>
  </w:num>
  <w:num w:numId="90" w16cid:durableId="1220358996">
    <w:abstractNumId w:val="185"/>
  </w:num>
  <w:num w:numId="91" w16cid:durableId="1511331679">
    <w:abstractNumId w:val="219"/>
  </w:num>
  <w:num w:numId="92" w16cid:durableId="109978625">
    <w:abstractNumId w:val="251"/>
  </w:num>
  <w:num w:numId="93" w16cid:durableId="1600874558">
    <w:abstractNumId w:val="244"/>
  </w:num>
  <w:num w:numId="94" w16cid:durableId="889268698">
    <w:abstractNumId w:val="273"/>
  </w:num>
  <w:num w:numId="95" w16cid:durableId="87581081">
    <w:abstractNumId w:val="116"/>
  </w:num>
  <w:num w:numId="96" w16cid:durableId="1954362008">
    <w:abstractNumId w:val="226"/>
  </w:num>
  <w:num w:numId="97" w16cid:durableId="252131483">
    <w:abstractNumId w:val="264"/>
  </w:num>
  <w:num w:numId="98" w16cid:durableId="746920613">
    <w:abstractNumId w:val="281"/>
  </w:num>
  <w:num w:numId="99" w16cid:durableId="1760714128">
    <w:abstractNumId w:val="134"/>
  </w:num>
  <w:num w:numId="100" w16cid:durableId="1326739452">
    <w:abstractNumId w:val="255"/>
  </w:num>
  <w:num w:numId="101" w16cid:durableId="538861094">
    <w:abstractNumId w:val="210"/>
  </w:num>
  <w:num w:numId="102" w16cid:durableId="1221359417">
    <w:abstractNumId w:val="122"/>
  </w:num>
  <w:num w:numId="103" w16cid:durableId="242035467">
    <w:abstractNumId w:val="95"/>
  </w:num>
  <w:num w:numId="104" w16cid:durableId="202328993">
    <w:abstractNumId w:val="218"/>
  </w:num>
  <w:num w:numId="105" w16cid:durableId="1373074538">
    <w:abstractNumId w:val="102"/>
  </w:num>
  <w:num w:numId="106" w16cid:durableId="2075082584">
    <w:abstractNumId w:val="165"/>
  </w:num>
  <w:num w:numId="107" w16cid:durableId="1326665171">
    <w:abstractNumId w:val="274"/>
  </w:num>
  <w:num w:numId="108" w16cid:durableId="748648967">
    <w:abstractNumId w:val="72"/>
  </w:num>
  <w:num w:numId="109" w16cid:durableId="1988826779">
    <w:abstractNumId w:val="299"/>
  </w:num>
  <w:num w:numId="110" w16cid:durableId="1865560118">
    <w:abstractNumId w:val="159"/>
  </w:num>
  <w:num w:numId="111" w16cid:durableId="127749728">
    <w:abstractNumId w:val="271"/>
  </w:num>
  <w:num w:numId="112" w16cid:durableId="245771581">
    <w:abstractNumId w:val="256"/>
  </w:num>
  <w:num w:numId="113" w16cid:durableId="1889562629">
    <w:abstractNumId w:val="250"/>
  </w:num>
  <w:num w:numId="114" w16cid:durableId="494027695">
    <w:abstractNumId w:val="232"/>
  </w:num>
  <w:num w:numId="115" w16cid:durableId="553471216">
    <w:abstractNumId w:val="64"/>
  </w:num>
  <w:num w:numId="116" w16cid:durableId="1663503916">
    <w:abstractNumId w:val="132"/>
  </w:num>
  <w:num w:numId="117" w16cid:durableId="1408308684">
    <w:abstractNumId w:val="153"/>
  </w:num>
  <w:num w:numId="118" w16cid:durableId="1105274178">
    <w:abstractNumId w:val="147"/>
  </w:num>
  <w:num w:numId="119" w16cid:durableId="1283419266">
    <w:abstractNumId w:val="112"/>
  </w:num>
  <w:num w:numId="120" w16cid:durableId="1789542812">
    <w:abstractNumId w:val="196"/>
  </w:num>
  <w:num w:numId="121" w16cid:durableId="2131362435">
    <w:abstractNumId w:val="249"/>
  </w:num>
  <w:num w:numId="122" w16cid:durableId="1534465365">
    <w:abstractNumId w:val="203"/>
  </w:num>
  <w:num w:numId="123" w16cid:durableId="430396895">
    <w:abstractNumId w:val="178"/>
  </w:num>
  <w:num w:numId="124" w16cid:durableId="1858233601">
    <w:abstractNumId w:val="113"/>
  </w:num>
  <w:num w:numId="125" w16cid:durableId="1831290206">
    <w:abstractNumId w:val="163"/>
  </w:num>
  <w:num w:numId="126" w16cid:durableId="732508296">
    <w:abstractNumId w:val="93"/>
  </w:num>
  <w:num w:numId="127" w16cid:durableId="1362248112">
    <w:abstractNumId w:val="184"/>
  </w:num>
  <w:num w:numId="128" w16cid:durableId="273946319">
    <w:abstractNumId w:val="99"/>
  </w:num>
  <w:num w:numId="129" w16cid:durableId="172694588">
    <w:abstractNumId w:val="94"/>
  </w:num>
  <w:num w:numId="130" w16cid:durableId="1992901067">
    <w:abstractNumId w:val="262"/>
  </w:num>
  <w:num w:numId="131" w16cid:durableId="1873956596">
    <w:abstractNumId w:val="111"/>
  </w:num>
  <w:num w:numId="132" w16cid:durableId="225728846">
    <w:abstractNumId w:val="233"/>
  </w:num>
  <w:num w:numId="133" w16cid:durableId="772821029">
    <w:abstractNumId w:val="181"/>
  </w:num>
  <w:num w:numId="134" w16cid:durableId="1257639895">
    <w:abstractNumId w:val="283"/>
  </w:num>
  <w:num w:numId="135" w16cid:durableId="1395278647">
    <w:abstractNumId w:val="229"/>
  </w:num>
  <w:num w:numId="136" w16cid:durableId="1194227168">
    <w:abstractNumId w:val="296"/>
  </w:num>
  <w:num w:numId="137" w16cid:durableId="933322945">
    <w:abstractNumId w:val="247"/>
  </w:num>
  <w:num w:numId="138" w16cid:durableId="1641764902">
    <w:abstractNumId w:val="216"/>
  </w:num>
  <w:num w:numId="139" w16cid:durableId="1935043377">
    <w:abstractNumId w:val="151"/>
  </w:num>
  <w:num w:numId="140" w16cid:durableId="719135000">
    <w:abstractNumId w:val="192"/>
  </w:num>
  <w:num w:numId="141" w16cid:durableId="1792094652">
    <w:abstractNumId w:val="272"/>
  </w:num>
  <w:num w:numId="142" w16cid:durableId="711685852">
    <w:abstractNumId w:val="144"/>
  </w:num>
  <w:num w:numId="143" w16cid:durableId="185868565">
    <w:abstractNumId w:val="239"/>
  </w:num>
  <w:num w:numId="144" w16cid:durableId="819150049">
    <w:abstractNumId w:val="224"/>
  </w:num>
  <w:num w:numId="145" w16cid:durableId="747966863">
    <w:abstractNumId w:val="191"/>
  </w:num>
  <w:num w:numId="146" w16cid:durableId="612058093">
    <w:abstractNumId w:val="257"/>
  </w:num>
  <w:num w:numId="147" w16cid:durableId="453838157">
    <w:abstractNumId w:val="114"/>
  </w:num>
  <w:num w:numId="148" w16cid:durableId="353002796">
    <w:abstractNumId w:val="295"/>
  </w:num>
  <w:num w:numId="149" w16cid:durableId="233708492">
    <w:abstractNumId w:val="238"/>
  </w:num>
  <w:num w:numId="150" w16cid:durableId="491530403">
    <w:abstractNumId w:val="168"/>
  </w:num>
  <w:num w:numId="151" w16cid:durableId="1561208423">
    <w:abstractNumId w:val="282"/>
  </w:num>
  <w:num w:numId="152" w16cid:durableId="132644942">
    <w:abstractNumId w:val="155"/>
  </w:num>
  <w:num w:numId="153" w16cid:durableId="361831670">
    <w:abstractNumId w:val="188"/>
  </w:num>
  <w:num w:numId="154" w16cid:durableId="2029478883">
    <w:abstractNumId w:val="284"/>
  </w:num>
  <w:num w:numId="155" w16cid:durableId="840630737">
    <w:abstractNumId w:val="88"/>
  </w:num>
  <w:num w:numId="156" w16cid:durableId="2132285764">
    <w:abstractNumId w:val="78"/>
  </w:num>
  <w:num w:numId="157" w16cid:durableId="1510027695">
    <w:abstractNumId w:val="297"/>
  </w:num>
  <w:num w:numId="158" w16cid:durableId="341592741">
    <w:abstractNumId w:val="67"/>
  </w:num>
  <w:num w:numId="159" w16cid:durableId="1398043344">
    <w:abstractNumId w:val="211"/>
  </w:num>
  <w:num w:numId="160" w16cid:durableId="541291624">
    <w:abstractNumId w:val="118"/>
  </w:num>
  <w:num w:numId="161" w16cid:durableId="519124555">
    <w:abstractNumId w:val="258"/>
  </w:num>
  <w:num w:numId="162" w16cid:durableId="1861428117">
    <w:abstractNumId w:val="230"/>
  </w:num>
  <w:num w:numId="163" w16cid:durableId="2071927156">
    <w:abstractNumId w:val="142"/>
  </w:num>
  <w:num w:numId="164" w16cid:durableId="1744327123">
    <w:abstractNumId w:val="279"/>
  </w:num>
  <w:num w:numId="165" w16cid:durableId="1779518475">
    <w:abstractNumId w:val="206"/>
  </w:num>
  <w:num w:numId="166" w16cid:durableId="1375077845">
    <w:abstractNumId w:val="201"/>
  </w:num>
  <w:num w:numId="167" w16cid:durableId="1447457745">
    <w:abstractNumId w:val="193"/>
  </w:num>
  <w:num w:numId="168" w16cid:durableId="2044205104">
    <w:abstractNumId w:val="240"/>
  </w:num>
  <w:num w:numId="169" w16cid:durableId="1568413417">
    <w:abstractNumId w:val="90"/>
  </w:num>
  <w:num w:numId="170" w16cid:durableId="1346977185">
    <w:abstractNumId w:val="59"/>
  </w:num>
  <w:num w:numId="171" w16cid:durableId="2020964944">
    <w:abstractNumId w:val="92"/>
  </w:num>
  <w:num w:numId="172" w16cid:durableId="1924491332">
    <w:abstractNumId w:val="223"/>
  </w:num>
  <w:num w:numId="173" w16cid:durableId="548539743">
    <w:abstractNumId w:val="204"/>
  </w:num>
  <w:num w:numId="174" w16cid:durableId="1647782844">
    <w:abstractNumId w:val="131"/>
  </w:num>
  <w:num w:numId="175" w16cid:durableId="1567180127">
    <w:abstractNumId w:val="53"/>
  </w:num>
  <w:num w:numId="176" w16cid:durableId="93015339">
    <w:abstractNumId w:val="133"/>
  </w:num>
  <w:num w:numId="177" w16cid:durableId="283344775">
    <w:abstractNumId w:val="115"/>
  </w:num>
  <w:num w:numId="178" w16cid:durableId="1772697188">
    <w:abstractNumId w:val="289"/>
  </w:num>
  <w:num w:numId="179" w16cid:durableId="1771272964">
    <w:abstractNumId w:val="157"/>
  </w:num>
  <w:num w:numId="180" w16cid:durableId="1370952156">
    <w:abstractNumId w:val="127"/>
  </w:num>
  <w:num w:numId="181" w16cid:durableId="439301205">
    <w:abstractNumId w:val="119"/>
  </w:num>
  <w:num w:numId="182" w16cid:durableId="1103569090">
    <w:abstractNumId w:val="129"/>
  </w:num>
  <w:num w:numId="183" w16cid:durableId="1058438618">
    <w:abstractNumId w:val="80"/>
  </w:num>
  <w:num w:numId="184" w16cid:durableId="1867449479">
    <w:abstractNumId w:val="241"/>
  </w:num>
  <w:num w:numId="185" w16cid:durableId="1786267351">
    <w:abstractNumId w:val="158"/>
  </w:num>
  <w:num w:numId="186" w16cid:durableId="303438804">
    <w:abstractNumId w:val="105"/>
  </w:num>
  <w:num w:numId="187" w16cid:durableId="1285887464">
    <w:abstractNumId w:val="266"/>
  </w:num>
  <w:num w:numId="188" w16cid:durableId="707804320">
    <w:abstractNumId w:val="245"/>
  </w:num>
  <w:num w:numId="189" w16cid:durableId="65341500">
    <w:abstractNumId w:val="246"/>
  </w:num>
  <w:num w:numId="190" w16cid:durableId="1361786391">
    <w:abstractNumId w:val="199"/>
  </w:num>
  <w:num w:numId="191" w16cid:durableId="1006133275">
    <w:abstractNumId w:val="236"/>
  </w:num>
  <w:num w:numId="192" w16cid:durableId="445390373">
    <w:abstractNumId w:val="248"/>
  </w:num>
  <w:num w:numId="193" w16cid:durableId="128329317">
    <w:abstractNumId w:val="56"/>
  </w:num>
  <w:num w:numId="194" w16cid:durableId="101727643">
    <w:abstractNumId w:val="124"/>
  </w:num>
  <w:num w:numId="195" w16cid:durableId="1749383284">
    <w:abstractNumId w:val="55"/>
  </w:num>
  <w:num w:numId="196" w16cid:durableId="317148741">
    <w:abstractNumId w:val="207"/>
  </w:num>
  <w:num w:numId="197" w16cid:durableId="1273395425">
    <w:abstractNumId w:val="294"/>
  </w:num>
  <w:num w:numId="198" w16cid:durableId="1834375665">
    <w:abstractNumId w:val="128"/>
  </w:num>
  <w:num w:numId="199" w16cid:durableId="1166431871">
    <w:abstractNumId w:val="68"/>
  </w:num>
  <w:num w:numId="200" w16cid:durableId="442842946">
    <w:abstractNumId w:val="261"/>
  </w:num>
  <w:num w:numId="201" w16cid:durableId="1808548838">
    <w:abstractNumId w:val="57"/>
  </w:num>
  <w:num w:numId="202" w16cid:durableId="1472211672">
    <w:abstractNumId w:val="304"/>
  </w:num>
  <w:num w:numId="203" w16cid:durableId="1022978002">
    <w:abstractNumId w:val="291"/>
  </w:num>
  <w:num w:numId="204" w16cid:durableId="1511480957">
    <w:abstractNumId w:val="235"/>
  </w:num>
  <w:num w:numId="205" w16cid:durableId="1833792026">
    <w:abstractNumId w:val="171"/>
  </w:num>
  <w:num w:numId="206" w16cid:durableId="1066535913">
    <w:abstractNumId w:val="275"/>
  </w:num>
  <w:num w:numId="207" w16cid:durableId="807816268">
    <w:abstractNumId w:val="242"/>
  </w:num>
  <w:num w:numId="208" w16cid:durableId="1246956417">
    <w:abstractNumId w:val="194"/>
  </w:num>
  <w:num w:numId="209" w16cid:durableId="1790973128">
    <w:abstractNumId w:val="85"/>
  </w:num>
  <w:num w:numId="210" w16cid:durableId="1298027013">
    <w:abstractNumId w:val="265"/>
  </w:num>
  <w:num w:numId="211" w16cid:durableId="385497872">
    <w:abstractNumId w:val="52"/>
  </w:num>
  <w:num w:numId="212" w16cid:durableId="1093208045">
    <w:abstractNumId w:val="97"/>
  </w:num>
  <w:num w:numId="213" w16cid:durableId="920410804">
    <w:abstractNumId w:val="205"/>
  </w:num>
  <w:num w:numId="214" w16cid:durableId="1526553573">
    <w:abstractNumId w:val="143"/>
  </w:num>
  <w:num w:numId="215" w16cid:durableId="2013340223">
    <w:abstractNumId w:val="106"/>
  </w:num>
  <w:num w:numId="216" w16cid:durableId="1023239908">
    <w:abstractNumId w:val="231"/>
  </w:num>
  <w:num w:numId="217" w16cid:durableId="782192866">
    <w:abstractNumId w:val="121"/>
  </w:num>
  <w:num w:numId="218" w16cid:durableId="1150560543">
    <w:abstractNumId w:val="209"/>
  </w:num>
  <w:num w:numId="219" w16cid:durableId="1077896867">
    <w:abstractNumId w:val="227"/>
  </w:num>
  <w:num w:numId="220" w16cid:durableId="2020548350">
    <w:abstractNumId w:val="234"/>
  </w:num>
  <w:num w:numId="221" w16cid:durableId="919559619">
    <w:abstractNumId w:val="278"/>
  </w:num>
  <w:num w:numId="222" w16cid:durableId="806237729">
    <w:abstractNumId w:val="110"/>
  </w:num>
  <w:num w:numId="223" w16cid:durableId="1545829567">
    <w:abstractNumId w:val="61"/>
  </w:num>
  <w:num w:numId="224" w16cid:durableId="1509439222">
    <w:abstractNumId w:val="259"/>
  </w:num>
  <w:num w:numId="225" w16cid:durableId="1730878841">
    <w:abstractNumId w:val="100"/>
  </w:num>
  <w:num w:numId="226" w16cid:durableId="1536230987">
    <w:abstractNumId w:val="108"/>
  </w:num>
  <w:num w:numId="227" w16cid:durableId="775440181">
    <w:abstractNumId w:val="225"/>
  </w:num>
  <w:num w:numId="228" w16cid:durableId="90900275">
    <w:abstractNumId w:val="141"/>
  </w:num>
  <w:num w:numId="229" w16cid:durableId="1839929237">
    <w:abstractNumId w:val="267"/>
  </w:num>
  <w:num w:numId="230" w16cid:durableId="1588415250">
    <w:abstractNumId w:val="197"/>
  </w:num>
  <w:num w:numId="231" w16cid:durableId="1668510033">
    <w:abstractNumId w:val="270"/>
  </w:num>
  <w:num w:numId="232" w16cid:durableId="1219852768">
    <w:abstractNumId w:val="286"/>
  </w:num>
  <w:num w:numId="233" w16cid:durableId="1232692868">
    <w:abstractNumId w:val="148"/>
  </w:num>
  <w:num w:numId="234" w16cid:durableId="1398435079">
    <w:abstractNumId w:val="202"/>
  </w:num>
  <w:num w:numId="235" w16cid:durableId="1535116420">
    <w:abstractNumId w:val="182"/>
  </w:num>
  <w:num w:numId="236" w16cid:durableId="1302803394">
    <w:abstractNumId w:val="187"/>
  </w:num>
  <w:num w:numId="237" w16cid:durableId="324213553">
    <w:abstractNumId w:val="145"/>
  </w:num>
  <w:num w:numId="238" w16cid:durableId="1617977635">
    <w:abstractNumId w:val="154"/>
  </w:num>
  <w:num w:numId="239" w16cid:durableId="1077286581">
    <w:abstractNumId w:val="292"/>
  </w:num>
  <w:num w:numId="240" w16cid:durableId="1212964345">
    <w:abstractNumId w:val="208"/>
  </w:num>
  <w:num w:numId="241" w16cid:durableId="657072640">
    <w:abstractNumId w:val="91"/>
  </w:num>
  <w:num w:numId="242" w16cid:durableId="1495536706">
    <w:abstractNumId w:val="285"/>
  </w:num>
  <w:num w:numId="243" w16cid:durableId="351146751">
    <w:abstractNumId w:val="107"/>
  </w:num>
  <w:num w:numId="244" w16cid:durableId="95830110">
    <w:abstractNumId w:val="198"/>
  </w:num>
  <w:num w:numId="245" w16cid:durableId="279344257">
    <w:abstractNumId w:val="70"/>
  </w:num>
  <w:num w:numId="246" w16cid:durableId="1227372601">
    <w:abstractNumId w:val="101"/>
  </w:num>
  <w:num w:numId="247" w16cid:durableId="589385815">
    <w:abstractNumId w:val="237"/>
  </w:num>
  <w:num w:numId="248" w16cid:durableId="128476402">
    <w:abstractNumId w:val="243"/>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3ADB"/>
    <w:rsid w:val="00004529"/>
    <w:rsid w:val="00004C08"/>
    <w:rsid w:val="00004EE9"/>
    <w:rsid w:val="00005057"/>
    <w:rsid w:val="000052FA"/>
    <w:rsid w:val="000062E0"/>
    <w:rsid w:val="00006813"/>
    <w:rsid w:val="00007ADF"/>
    <w:rsid w:val="00007B58"/>
    <w:rsid w:val="00010917"/>
    <w:rsid w:val="00010BDB"/>
    <w:rsid w:val="00010DDC"/>
    <w:rsid w:val="00010E7A"/>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4E0"/>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6A6"/>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4E5"/>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0DC"/>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D5A"/>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2E68"/>
    <w:rsid w:val="001730BF"/>
    <w:rsid w:val="00173408"/>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5908"/>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3922"/>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7F9"/>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857"/>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7D8"/>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421"/>
    <w:rsid w:val="00273FD4"/>
    <w:rsid w:val="00274018"/>
    <w:rsid w:val="002745FA"/>
    <w:rsid w:val="002748E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218"/>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56"/>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55AB"/>
    <w:rsid w:val="002B6891"/>
    <w:rsid w:val="002B6948"/>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394"/>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42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BB0"/>
    <w:rsid w:val="00443DFB"/>
    <w:rsid w:val="004442FF"/>
    <w:rsid w:val="00444394"/>
    <w:rsid w:val="004444F3"/>
    <w:rsid w:val="00444D9A"/>
    <w:rsid w:val="00445570"/>
    <w:rsid w:val="00445572"/>
    <w:rsid w:val="004458A9"/>
    <w:rsid w:val="004458E1"/>
    <w:rsid w:val="00445D64"/>
    <w:rsid w:val="00446090"/>
    <w:rsid w:val="00446A12"/>
    <w:rsid w:val="00446E15"/>
    <w:rsid w:val="00446E8C"/>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6CC"/>
    <w:rsid w:val="00484BCF"/>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29E"/>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0E49"/>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3BD"/>
    <w:rsid w:val="00506B0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151F"/>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28"/>
    <w:rsid w:val="00561B4C"/>
    <w:rsid w:val="00561D7A"/>
    <w:rsid w:val="00561ED7"/>
    <w:rsid w:val="00562523"/>
    <w:rsid w:val="005633AF"/>
    <w:rsid w:val="00563595"/>
    <w:rsid w:val="00563730"/>
    <w:rsid w:val="005642B3"/>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6975"/>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12D"/>
    <w:rsid w:val="005C5229"/>
    <w:rsid w:val="005C6B30"/>
    <w:rsid w:val="005C6E25"/>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382"/>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715"/>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AED"/>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A53"/>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200"/>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5743"/>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6EAA"/>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4F78"/>
    <w:rsid w:val="007B51D4"/>
    <w:rsid w:val="007B52F8"/>
    <w:rsid w:val="007B5757"/>
    <w:rsid w:val="007B6018"/>
    <w:rsid w:val="007B6156"/>
    <w:rsid w:val="007B67DA"/>
    <w:rsid w:val="007B68CF"/>
    <w:rsid w:val="007B6A3D"/>
    <w:rsid w:val="007B6AAD"/>
    <w:rsid w:val="007B6DDC"/>
    <w:rsid w:val="007B739B"/>
    <w:rsid w:val="007B7935"/>
    <w:rsid w:val="007B7987"/>
    <w:rsid w:val="007B7EC9"/>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910"/>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33E"/>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570F"/>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62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47DB3"/>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18D7"/>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2C1"/>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4E0"/>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A24"/>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0FDB"/>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4F4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894"/>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93E"/>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2A2"/>
    <w:rsid w:val="00A72372"/>
    <w:rsid w:val="00A724F9"/>
    <w:rsid w:val="00A72C07"/>
    <w:rsid w:val="00A73506"/>
    <w:rsid w:val="00A73E6E"/>
    <w:rsid w:val="00A73EB8"/>
    <w:rsid w:val="00A74304"/>
    <w:rsid w:val="00A74688"/>
    <w:rsid w:val="00A74958"/>
    <w:rsid w:val="00A74A3C"/>
    <w:rsid w:val="00A7532A"/>
    <w:rsid w:val="00A75795"/>
    <w:rsid w:val="00A759B1"/>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531"/>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0CD0"/>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A91"/>
    <w:rsid w:val="00AF5CD5"/>
    <w:rsid w:val="00AF5F34"/>
    <w:rsid w:val="00AF5F81"/>
    <w:rsid w:val="00AF66B6"/>
    <w:rsid w:val="00AF674F"/>
    <w:rsid w:val="00AF6D82"/>
    <w:rsid w:val="00AF700A"/>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0E4"/>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2F"/>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441"/>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50D"/>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09B"/>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1DD6"/>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443"/>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14B"/>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0BD"/>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1C2"/>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019"/>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6F7E"/>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11"/>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3EDC"/>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7D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B8D"/>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0D5"/>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1EA"/>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66C"/>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2AC3"/>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2CA"/>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A4"/>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97ADC"/>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BEF"/>
    <w:rsid w:val="00FB1CC8"/>
    <w:rsid w:val="00FB1E9B"/>
    <w:rsid w:val="00FB1F8B"/>
    <w:rsid w:val="00FB1FC2"/>
    <w:rsid w:val="00FB36D3"/>
    <w:rsid w:val="00FB38A3"/>
    <w:rsid w:val="00FB3989"/>
    <w:rsid w:val="00FB4867"/>
    <w:rsid w:val="00FB4919"/>
    <w:rsid w:val="00FB4939"/>
    <w:rsid w:val="00FB4973"/>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6D4"/>
    <w:rsid w:val="00FC794C"/>
    <w:rsid w:val="00FC7A1B"/>
    <w:rsid w:val="00FC7B6B"/>
    <w:rsid w:val="00FC7C77"/>
    <w:rsid w:val="00FD0151"/>
    <w:rsid w:val="00FD0B84"/>
    <w:rsid w:val="00FD10AF"/>
    <w:rsid w:val="00FD14F1"/>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5FEB"/>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3C21B5FB-D145-4316-B29D-C2F81EF2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qFormat="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fn"/>
    <w:basedOn w:val="Normalny"/>
    <w:link w:val="TekstprzypisudolnegoZnak"/>
    <w:uiPriority w:val="99"/>
    <w:qFormat/>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 w:type="paragraph" w:customStyle="1" w:styleId="Bulletwithtext2">
    <w:name w:val="Bullet with text 2"/>
    <w:basedOn w:val="Normalny"/>
    <w:rsid w:val="00E700D5"/>
    <w:pPr>
      <w:tabs>
        <w:tab w:val="num" w:pos="360"/>
      </w:tabs>
      <w:spacing w:before="60" w:after="0" w:line="252" w:lineRule="auto"/>
      <w:ind w:left="360" w:hanging="360"/>
    </w:pPr>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CF5A0-465F-4D4B-9A48-5BA08A6F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437</Words>
  <Characters>2622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3053</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2022-07-28T12:51:00Z</cp:lastPrinted>
  <dcterms:created xsi:type="dcterms:W3CDTF">2026-08-19T08:45:00Z</dcterms:created>
  <dcterms:modified xsi:type="dcterms:W3CDTF">2026-08-19T09:37:00Z</dcterms:modified>
</cp:coreProperties>
</file>